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7D7" w:rsidRPr="00672E51" w:rsidRDefault="000007D7" w:rsidP="00672E51">
      <w:pPr>
        <w:jc w:val="center"/>
        <w:rPr>
          <w:rFonts w:ascii="Times New Roman" w:hAnsi="Times New Roman" w:cs="Times New Roman"/>
          <w:sz w:val="24"/>
          <w:szCs w:val="24"/>
        </w:rPr>
      </w:pPr>
      <w:r w:rsidRPr="00672E51">
        <w:rPr>
          <w:rFonts w:ascii="Times New Roman" w:hAnsi="Times New Roman" w:cs="Times New Roman"/>
          <w:sz w:val="24"/>
          <w:szCs w:val="24"/>
        </w:rPr>
        <w:t>ОГЛАВЛЕНИЕ</w:t>
      </w:r>
    </w:p>
    <w:p w:rsidR="000007D7" w:rsidRPr="00672E51" w:rsidRDefault="000007D7" w:rsidP="00672E51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9275"/>
        <w:gridCol w:w="614"/>
      </w:tblGrid>
      <w:tr w:rsidR="000007D7" w:rsidRPr="00672E51" w:rsidTr="00D564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672E51" w:rsidRDefault="000007D7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5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672E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672E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72E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672E51" w:rsidRDefault="00761CBD" w:rsidP="00913DF5">
            <w:pPr>
              <w:pStyle w:val="ac"/>
              <w:jc w:val="center"/>
              <w:rPr>
                <w:b/>
              </w:rPr>
            </w:pPr>
            <w:r w:rsidRPr="00672E51">
              <w:rPr>
                <w:b/>
              </w:rPr>
              <w:t>Распоряжение администрации</w:t>
            </w:r>
            <w:r w:rsidR="00913DF5">
              <w:rPr>
                <w:b/>
              </w:rPr>
              <w:t xml:space="preserve"> </w:t>
            </w:r>
            <w:r w:rsidRPr="00672E51">
              <w:rPr>
                <w:b/>
              </w:rPr>
              <w:t>муниципального образования «</w:t>
            </w:r>
            <w:proofErr w:type="spellStart"/>
            <w:r w:rsidRPr="00672E51">
              <w:rPr>
                <w:b/>
              </w:rPr>
              <w:t>Каминское</w:t>
            </w:r>
            <w:proofErr w:type="spellEnd"/>
            <w:r w:rsidRPr="00672E51">
              <w:rPr>
                <w:b/>
              </w:rPr>
              <w:t xml:space="preserve"> сельское поселение Родниковского муниципального  района Ивановской области»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672E51" w:rsidRDefault="000007D7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51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0007D7" w:rsidRPr="00672E51" w:rsidTr="00D564E3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672E51" w:rsidRDefault="000007D7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CBD" w:rsidRPr="00672E51" w:rsidRDefault="00761CBD" w:rsidP="00EB0A14">
            <w:pPr>
              <w:pStyle w:val="ac"/>
              <w:jc w:val="both"/>
            </w:pPr>
            <w:r w:rsidRPr="00672E51">
              <w:t>Распоряжение 22.11.2017 № 49</w:t>
            </w:r>
          </w:p>
          <w:tbl>
            <w:tblPr>
              <w:tblW w:w="10206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A0"/>
            </w:tblPr>
            <w:tblGrid>
              <w:gridCol w:w="10206"/>
            </w:tblGrid>
            <w:tr w:rsidR="00761CBD" w:rsidRPr="00672E51" w:rsidTr="00672E51">
              <w:trPr>
                <w:tblCellSpacing w:w="0" w:type="dxa"/>
              </w:trPr>
              <w:tc>
                <w:tcPr>
                  <w:tcW w:w="10206" w:type="dxa"/>
                  <w:shd w:val="clear" w:color="auto" w:fill="FFFFFF"/>
                  <w:hideMark/>
                </w:tcPr>
                <w:p w:rsidR="00761CBD" w:rsidRPr="00672E51" w:rsidRDefault="00761CBD" w:rsidP="00EB0A14">
                  <w:pPr>
                    <w:pStyle w:val="ac"/>
                    <w:spacing w:line="276" w:lineRule="auto"/>
                    <w:jc w:val="both"/>
                  </w:pPr>
                  <w:r w:rsidRPr="00672E51">
                    <w:t>Об утверждении Перечня должностей, уполномоченных на получение, обработку, хранение, передачу и любое другое использование персональных данных</w:t>
                  </w:r>
                </w:p>
              </w:tc>
            </w:tr>
          </w:tbl>
          <w:p w:rsidR="000007D7" w:rsidRPr="00672E51" w:rsidRDefault="000007D7" w:rsidP="00EB0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672E51" w:rsidRDefault="00B900CF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3215" w:rsidRPr="00672E51" w:rsidTr="00D564E3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215" w:rsidRPr="00672E51" w:rsidRDefault="00E37345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CBD" w:rsidRPr="00672E51" w:rsidRDefault="00761CBD" w:rsidP="00EB0A14">
            <w:pPr>
              <w:pStyle w:val="ac"/>
              <w:jc w:val="both"/>
            </w:pPr>
            <w:r w:rsidRPr="00672E51">
              <w:t>Распоряжение от  22.11.2017</w:t>
            </w:r>
            <w:r w:rsidRPr="00672E51">
              <w:tab/>
              <w:t>№ 50</w:t>
            </w:r>
          </w:p>
          <w:tbl>
            <w:tblPr>
              <w:tblW w:w="10206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A0"/>
            </w:tblPr>
            <w:tblGrid>
              <w:gridCol w:w="10206"/>
            </w:tblGrid>
            <w:tr w:rsidR="00761CBD" w:rsidRPr="00672E51" w:rsidTr="00672E51">
              <w:trPr>
                <w:tblCellSpacing w:w="0" w:type="dxa"/>
              </w:trPr>
              <w:tc>
                <w:tcPr>
                  <w:tcW w:w="10206" w:type="dxa"/>
                  <w:shd w:val="clear" w:color="auto" w:fill="FFFFFF"/>
                </w:tcPr>
                <w:p w:rsidR="00761CBD" w:rsidRPr="00672E51" w:rsidRDefault="00761CBD" w:rsidP="00EB0A14">
                  <w:pPr>
                    <w:pStyle w:val="ac"/>
                    <w:jc w:val="both"/>
                  </w:pPr>
                  <w:r w:rsidRPr="00672E51">
                    <w:t>Об утверждении Перечня лиц, уполномоченных на получение,</w:t>
                  </w:r>
                </w:p>
                <w:p w:rsidR="00761CBD" w:rsidRPr="00672E51" w:rsidRDefault="00761CBD" w:rsidP="00EB0A14">
                  <w:pPr>
                    <w:pStyle w:val="ac"/>
                    <w:jc w:val="both"/>
                  </w:pPr>
                  <w:r w:rsidRPr="00672E51">
                    <w:t>обработку, хранение, передачу и любое другое использование персональных данных</w:t>
                  </w:r>
                </w:p>
              </w:tc>
            </w:tr>
          </w:tbl>
          <w:p w:rsidR="00D13215" w:rsidRPr="00672E51" w:rsidRDefault="00D13215" w:rsidP="00EB0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215" w:rsidRPr="00672E51" w:rsidRDefault="00761CBD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35140" w:rsidRPr="00672E51" w:rsidTr="00D564E3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672E51" w:rsidRDefault="00F35140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672E51" w:rsidRDefault="00672E51" w:rsidP="00EB0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Распоряжение от  22.11.2017</w:t>
            </w:r>
            <w:r w:rsidR="00761CBD" w:rsidRPr="00672E51">
              <w:rPr>
                <w:rFonts w:ascii="Times New Roman" w:hAnsi="Times New Roman" w:cs="Times New Roman"/>
                <w:sz w:val="24"/>
                <w:szCs w:val="24"/>
              </w:rPr>
              <w:t xml:space="preserve"> № 51 «</w:t>
            </w:r>
            <w:r w:rsidR="00761CBD" w:rsidRPr="00672E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порядке уничтожения персональных данных при достижении целей обработки или при поступлении иных законных оснований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672E51" w:rsidRDefault="00F35140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35140" w:rsidRPr="00672E51" w:rsidTr="00D564E3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672E51" w:rsidRDefault="00F35140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672E51" w:rsidRDefault="00761CBD" w:rsidP="00EB0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E51">
              <w:rPr>
                <w:rFonts w:ascii="Times New Roman" w:hAnsi="Times New Roman" w:cs="Times New Roman"/>
                <w:sz w:val="24"/>
                <w:szCs w:val="24"/>
              </w:rPr>
              <w:t>Распоряжение</w:t>
            </w:r>
            <w:r w:rsidR="00F35140" w:rsidRPr="00672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2E51">
              <w:rPr>
                <w:rFonts w:ascii="Times New Roman" w:hAnsi="Times New Roman" w:cs="Times New Roman"/>
                <w:sz w:val="24"/>
                <w:szCs w:val="24"/>
              </w:rPr>
              <w:t>от  22.11.2017</w:t>
            </w:r>
            <w:r w:rsidRPr="00672E51">
              <w:rPr>
                <w:rFonts w:ascii="Times New Roman" w:hAnsi="Times New Roman" w:cs="Times New Roman"/>
                <w:sz w:val="24"/>
                <w:szCs w:val="24"/>
              </w:rPr>
              <w:t xml:space="preserve"> № 52 «Об определении мест хранения персональных данных в администрации муниципального образования "</w:t>
            </w:r>
            <w:proofErr w:type="spellStart"/>
            <w:r w:rsidRPr="00672E51">
              <w:rPr>
                <w:rFonts w:ascii="Times New Roman" w:hAnsi="Times New Roman" w:cs="Times New Roman"/>
                <w:sz w:val="24"/>
                <w:szCs w:val="24"/>
              </w:rPr>
              <w:t>Каминское</w:t>
            </w:r>
            <w:proofErr w:type="spellEnd"/>
            <w:r w:rsidRPr="00672E5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 Родниковского муниципального района Ивановской области"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672E51" w:rsidRDefault="00761CBD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35140" w:rsidRPr="00672E51" w:rsidTr="00D564E3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672E51" w:rsidRDefault="00F35140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672E51" w:rsidRDefault="00761CBD" w:rsidP="00EB0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E51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</w:t>
            </w:r>
            <w:r w:rsidR="00672E51">
              <w:rPr>
                <w:rFonts w:ascii="Times New Roman" w:hAnsi="Times New Roman" w:cs="Times New Roman"/>
                <w:sz w:val="24"/>
                <w:szCs w:val="24"/>
              </w:rPr>
              <w:t>от  22.11.201</w:t>
            </w:r>
            <w:r w:rsidRPr="00672E5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№ 53 «</w:t>
            </w:r>
            <w:r w:rsidRPr="00672E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 утверждении  бланка </w:t>
            </w:r>
            <w:r w:rsidRPr="00672E51">
              <w:rPr>
                <w:rFonts w:ascii="Times New Roman" w:hAnsi="Times New Roman" w:cs="Times New Roman"/>
                <w:sz w:val="24"/>
                <w:szCs w:val="24"/>
              </w:rPr>
              <w:t>Заявления-согласия субъекта на передачу его персональных данных третьей стороне»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672E51" w:rsidRDefault="00761CBD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018B1" w:rsidRPr="00672E51" w:rsidTr="00D564E3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72E51" w:rsidRDefault="00E018B1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72E51" w:rsidRDefault="00D15A15" w:rsidP="00672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72E51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Совета Муниципального Образования</w:t>
            </w:r>
            <w:r w:rsidRPr="00672E5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</w:t>
            </w:r>
            <w:proofErr w:type="spellStart"/>
            <w:r w:rsidRPr="00672E5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Филисовское</w:t>
            </w:r>
            <w:proofErr w:type="spellEnd"/>
            <w:r w:rsidRPr="00672E5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сельское поселение Родниковского муниципального района Ивановской области»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72E51" w:rsidRDefault="00E018B1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8B1" w:rsidRPr="00672E51" w:rsidTr="00D564E3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72E51" w:rsidRDefault="00672E51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72E51" w:rsidRDefault="00D15A15" w:rsidP="00EB0A1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72E51">
              <w:rPr>
                <w:rFonts w:ascii="Times New Roman" w:hAnsi="Times New Roman" w:cs="Times New Roman"/>
                <w:sz w:val="24"/>
                <w:szCs w:val="24"/>
              </w:rPr>
              <w:t>Решение   от  31.10.2017 № 22 «О внесении изменений в решение Совета муниципального  образования «</w:t>
            </w:r>
            <w:proofErr w:type="spellStart"/>
            <w:r w:rsidRPr="00672E51">
              <w:rPr>
                <w:rFonts w:ascii="Times New Roman" w:hAnsi="Times New Roman" w:cs="Times New Roman"/>
                <w:sz w:val="24"/>
                <w:szCs w:val="24"/>
              </w:rPr>
              <w:t>Филисовское</w:t>
            </w:r>
            <w:proofErr w:type="spellEnd"/>
            <w:r w:rsidRPr="00672E5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 Родниковского муниципального района Ивановской области»  от 15.12.2016 № 25 «О бюджете  </w:t>
            </w:r>
            <w:proofErr w:type="spellStart"/>
            <w:r w:rsidRPr="00672E51">
              <w:rPr>
                <w:rFonts w:ascii="Times New Roman" w:hAnsi="Times New Roman" w:cs="Times New Roman"/>
                <w:sz w:val="24"/>
                <w:szCs w:val="24"/>
              </w:rPr>
              <w:t>Филисовского</w:t>
            </w:r>
            <w:proofErr w:type="spellEnd"/>
            <w:r w:rsidRPr="00672E5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 на 2017 год и на плановый период 2018 и 2019 годов»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72E51" w:rsidRDefault="00D15A15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5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018B1" w:rsidRPr="00672E51" w:rsidTr="00D564E3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72E51" w:rsidRDefault="00672E51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15" w:rsidRPr="00672E51" w:rsidRDefault="00D15A15" w:rsidP="00EB0A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72E5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Pr="00672E5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от 14.11.2017   № 23  «</w:t>
            </w:r>
            <w:r w:rsidRPr="00672E51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Устав муниципального образования«</w:t>
            </w:r>
            <w:proofErr w:type="spellStart"/>
            <w:r w:rsidRPr="00672E51">
              <w:rPr>
                <w:rFonts w:ascii="Times New Roman" w:hAnsi="Times New Roman" w:cs="Times New Roman"/>
                <w:sz w:val="24"/>
                <w:szCs w:val="24"/>
              </w:rPr>
              <w:t>Филисовское</w:t>
            </w:r>
            <w:proofErr w:type="spellEnd"/>
            <w:r w:rsidRPr="00672E5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 Родниковского муниципального района Ивановской области»</w:t>
            </w:r>
          </w:p>
          <w:p w:rsidR="00E018B1" w:rsidRPr="00672E51" w:rsidRDefault="00E018B1" w:rsidP="00672E51">
            <w:pPr>
              <w:pStyle w:val="ConsPlusNormal"/>
              <w:widowControl/>
              <w:tabs>
                <w:tab w:val="left" w:pos="5947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72E51" w:rsidRDefault="00D15A15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5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E018B1" w:rsidRPr="00672E51" w:rsidTr="00D564E3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72E51" w:rsidRDefault="00672E51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72E51" w:rsidRDefault="00D15A15" w:rsidP="00EB0A14">
            <w:pPr>
              <w:pStyle w:val="ac"/>
              <w:jc w:val="both"/>
            </w:pPr>
            <w:proofErr w:type="spellStart"/>
            <w:r w:rsidRPr="00672E51">
              <w:t>Решениеот</w:t>
            </w:r>
            <w:proofErr w:type="spellEnd"/>
            <w:r w:rsidRPr="00672E51">
              <w:t xml:space="preserve">  06.10.2017   № 28 «О внесении изменений в Устав муниципального образования"</w:t>
            </w:r>
            <w:proofErr w:type="spellStart"/>
            <w:r w:rsidRPr="00672E51">
              <w:t>Каминское</w:t>
            </w:r>
            <w:proofErr w:type="spellEnd"/>
            <w:r w:rsidRPr="00672E51">
              <w:t xml:space="preserve"> сельское поселение Родниковского муниципального района Ивановской области"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72E51" w:rsidRDefault="00D15A15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5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E018B1" w:rsidRPr="00672E51" w:rsidTr="00D564E3">
        <w:trPr>
          <w:trHeight w:val="9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72E51" w:rsidRDefault="00672E51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913DF5" w:rsidRDefault="00672E51" w:rsidP="00913D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E51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</w:t>
            </w:r>
            <w:r w:rsidR="00913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15A15" w:rsidRPr="00672E51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15A15" w:rsidRPr="00672E51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 образования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15A15" w:rsidRPr="00672E51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D15A15" w:rsidRPr="00672E51">
              <w:rPr>
                <w:rFonts w:ascii="Times New Roman" w:hAnsi="Times New Roman" w:cs="Times New Roman"/>
                <w:b/>
                <w:sz w:val="24"/>
                <w:szCs w:val="24"/>
              </w:rPr>
              <w:t>Филисовское</w:t>
            </w:r>
            <w:proofErr w:type="spellEnd"/>
            <w:r w:rsidR="00D15A15" w:rsidRPr="00672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сельское поселение Родниковского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15A15" w:rsidRPr="00672E51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 района Ивановской области»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72E51" w:rsidRDefault="00E018B1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8B1" w:rsidRPr="00672E51" w:rsidTr="00D564E3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72E51" w:rsidRDefault="00E018B1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2E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72E51" w:rsidRDefault="00E018B1" w:rsidP="00EB0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E5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D15A15" w:rsidRPr="00672E51">
              <w:rPr>
                <w:rFonts w:ascii="Times New Roman" w:hAnsi="Times New Roman" w:cs="Times New Roman"/>
                <w:sz w:val="24"/>
                <w:szCs w:val="24"/>
              </w:rPr>
              <w:t>от    31.10.2017   № 70 «</w:t>
            </w:r>
            <w:r w:rsidR="00D15A15" w:rsidRPr="00672E5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Об утверждении Правил обработки персональных данных</w:t>
            </w:r>
            <w:r w:rsidR="00D15A15" w:rsidRPr="00672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5A15" w:rsidRPr="00672E5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в администрации муниципального образования «</w:t>
            </w:r>
            <w:proofErr w:type="spellStart"/>
            <w:r w:rsidR="00D15A15" w:rsidRPr="00672E5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Филисовское</w:t>
            </w:r>
            <w:proofErr w:type="spellEnd"/>
            <w:r w:rsidR="00D15A15" w:rsidRPr="00672E5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 сельское поселение Родниковского муниципального района Ивановской области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72E51" w:rsidRDefault="00D15A15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5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E018B1" w:rsidRPr="00672E51" w:rsidTr="00D564E3">
        <w:trPr>
          <w:trHeight w:val="12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72E51" w:rsidRDefault="00E018B1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72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72E51" w:rsidRDefault="00E018B1" w:rsidP="00EB0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E5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D15A15" w:rsidRPr="00672E51">
              <w:rPr>
                <w:rFonts w:ascii="Times New Roman" w:hAnsi="Times New Roman" w:cs="Times New Roman"/>
                <w:sz w:val="24"/>
                <w:szCs w:val="24"/>
              </w:rPr>
              <w:t>от  31.10.2017</w:t>
            </w:r>
            <w:r w:rsidR="00D15A15" w:rsidRPr="00672E51">
              <w:rPr>
                <w:rFonts w:ascii="Times New Roman" w:hAnsi="Times New Roman" w:cs="Times New Roman"/>
                <w:sz w:val="24"/>
                <w:szCs w:val="24"/>
              </w:rPr>
              <w:tab/>
              <w:t>№ 71О назначении ответственного за организацию обработки персональных данных в администрации муниципального образования«</w:t>
            </w:r>
            <w:proofErr w:type="spellStart"/>
            <w:r w:rsidR="00D15A15" w:rsidRPr="00672E51">
              <w:rPr>
                <w:rFonts w:ascii="Times New Roman" w:hAnsi="Times New Roman" w:cs="Times New Roman"/>
                <w:sz w:val="24"/>
                <w:szCs w:val="24"/>
              </w:rPr>
              <w:t>Филисовское</w:t>
            </w:r>
            <w:proofErr w:type="spellEnd"/>
            <w:r w:rsidR="00D15A15" w:rsidRPr="00672E5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 Родниковского муниципального района Ивановской области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72E51" w:rsidRDefault="00D15A15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5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D15A15" w:rsidRPr="00672E51" w:rsidTr="00D564E3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15" w:rsidRPr="00672E51" w:rsidRDefault="00672E51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15" w:rsidRPr="00672E51" w:rsidRDefault="00D15A15" w:rsidP="00EB0A1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2E51">
              <w:rPr>
                <w:rFonts w:ascii="Times New Roman" w:hAnsi="Times New Roman" w:cs="Times New Roman"/>
                <w:sz w:val="24"/>
                <w:szCs w:val="24"/>
              </w:rPr>
              <w:t>Постановление от 31.10.2017    №  72</w:t>
            </w:r>
            <w:r w:rsidRPr="00672E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r w:rsidRPr="00672E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утверждении Правил рассмотрения запросов субъектов персональных данных или их представителей на доступ к его персональным данным в администрации   муниципального образования «</w:t>
            </w:r>
            <w:proofErr w:type="spellStart"/>
            <w:r w:rsidRPr="00672E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Филисовское</w:t>
            </w:r>
            <w:proofErr w:type="spellEnd"/>
            <w:r w:rsidRPr="00672E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 Родниковского муниципального района Ивановской области»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15" w:rsidRPr="00672E51" w:rsidRDefault="00D15A15" w:rsidP="009E5E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E5E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15A15" w:rsidRPr="00672E51" w:rsidTr="00D564E3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15" w:rsidRPr="00672E51" w:rsidRDefault="00672E51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15" w:rsidRPr="00672E51" w:rsidRDefault="00D15A15" w:rsidP="00EB0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E51">
              <w:rPr>
                <w:rFonts w:ascii="Times New Roman" w:hAnsi="Times New Roman" w:cs="Times New Roman"/>
                <w:sz w:val="24"/>
                <w:szCs w:val="24"/>
              </w:rPr>
              <w:t>Постановление от  31.10.2017  № 73» Об утверждении Перечня должностей уполномоченных на получение, обработку, хранение, передачу и любое другое использование персональных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15" w:rsidRPr="00672E51" w:rsidRDefault="00D15A15" w:rsidP="009E5E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E5E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564E3" w:rsidRPr="00672E51" w:rsidTr="00685E7B">
        <w:trPr>
          <w:trHeight w:val="15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4E3" w:rsidRDefault="00D564E3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4E3" w:rsidRPr="00685E7B" w:rsidRDefault="00D564E3" w:rsidP="00685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4E3">
              <w:rPr>
                <w:rFonts w:ascii="Times New Roman" w:hAnsi="Times New Roman"/>
                <w:sz w:val="24"/>
                <w:szCs w:val="24"/>
              </w:rPr>
              <w:t>Постановление от  01.11.2017  №  74 О внесении изменений в постановление администрации муниципального образования «</w:t>
            </w:r>
            <w:proofErr w:type="spellStart"/>
            <w:r w:rsidRPr="00D564E3">
              <w:rPr>
                <w:rFonts w:ascii="Times New Roman" w:hAnsi="Times New Roman"/>
                <w:sz w:val="24"/>
                <w:szCs w:val="24"/>
              </w:rPr>
              <w:t>Филисовское</w:t>
            </w:r>
            <w:proofErr w:type="spellEnd"/>
            <w:r w:rsidRPr="00D564E3">
              <w:rPr>
                <w:rFonts w:ascii="Times New Roman" w:hAnsi="Times New Roman"/>
                <w:sz w:val="24"/>
                <w:szCs w:val="24"/>
              </w:rPr>
              <w:t xml:space="preserve"> сельское поселение Родниковского муниципального района Ивановской области» </w:t>
            </w:r>
            <w:r w:rsidRPr="00D564E3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от 10.12.2013 № 58 </w:t>
            </w:r>
            <w:r w:rsidRPr="00D564E3">
              <w:rPr>
                <w:rFonts w:ascii="Times New Roman" w:hAnsi="Times New Roman"/>
                <w:sz w:val="24"/>
                <w:szCs w:val="24"/>
              </w:rPr>
              <w:t xml:space="preserve"> «Об утверждении муниципальной программы  «Культурное пространство»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4E3" w:rsidRPr="00672E51" w:rsidRDefault="00D564E3" w:rsidP="009E5E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E5E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564E3" w:rsidRPr="00672E51" w:rsidTr="00D564E3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4E3" w:rsidRDefault="00D564E3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4E3" w:rsidRPr="00D564E3" w:rsidRDefault="00D564E3" w:rsidP="00685E7B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4E3">
              <w:rPr>
                <w:rFonts w:ascii="Times New Roman" w:hAnsi="Times New Roman"/>
                <w:sz w:val="24"/>
                <w:szCs w:val="24"/>
              </w:rPr>
              <w:t>Постановление от   01.11.2017   № 75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4E3">
              <w:rPr>
                <w:rFonts w:ascii="Times New Roman" w:hAnsi="Times New Roman"/>
                <w:sz w:val="24"/>
                <w:szCs w:val="24"/>
              </w:rPr>
              <w:t>О внесении изменений в постановление администрации муниципального образования «</w:t>
            </w:r>
            <w:proofErr w:type="spellStart"/>
            <w:r w:rsidRPr="00D564E3">
              <w:rPr>
                <w:rFonts w:ascii="Times New Roman" w:hAnsi="Times New Roman"/>
                <w:sz w:val="24"/>
                <w:szCs w:val="24"/>
              </w:rPr>
              <w:t>Филисовское</w:t>
            </w:r>
            <w:proofErr w:type="spellEnd"/>
            <w:r w:rsidRPr="00D564E3">
              <w:rPr>
                <w:rFonts w:ascii="Times New Roman" w:hAnsi="Times New Roman"/>
                <w:sz w:val="24"/>
                <w:szCs w:val="24"/>
              </w:rPr>
              <w:t xml:space="preserve"> сельское поселение Родниковского муниципального района Ивановской области» </w:t>
            </w:r>
            <w:r w:rsidRPr="00D564E3">
              <w:rPr>
                <w:rFonts w:ascii="Times New Roman" w:hAnsi="Times New Roman"/>
                <w:spacing w:val="34"/>
                <w:sz w:val="24"/>
                <w:szCs w:val="24"/>
              </w:rPr>
              <w:t>от 10.12.2013 № 54</w:t>
            </w:r>
            <w:r w:rsidRPr="00D564E3">
              <w:rPr>
                <w:rFonts w:ascii="Times New Roman" w:hAnsi="Times New Roman"/>
                <w:sz w:val="24"/>
                <w:szCs w:val="24"/>
              </w:rPr>
              <w:t xml:space="preserve"> «Об утверждении муниципальной программы  «Совершенствование управления муниципальной службы»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4E3" w:rsidRDefault="00D564E3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D564E3" w:rsidRPr="00672E51" w:rsidTr="00D564E3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4E3" w:rsidRDefault="00D564E3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4E3" w:rsidRPr="00D564E3" w:rsidRDefault="00D564E3" w:rsidP="00D564E3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4E3">
              <w:rPr>
                <w:rFonts w:ascii="Times New Roman" w:hAnsi="Times New Roman" w:cs="Times New Roman"/>
                <w:sz w:val="24"/>
                <w:szCs w:val="24"/>
              </w:rPr>
              <w:t>Постановление от   01.11.2017   № 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4E3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муниципального образования «</w:t>
            </w:r>
            <w:proofErr w:type="spellStart"/>
            <w:r w:rsidRPr="00D564E3">
              <w:rPr>
                <w:rFonts w:ascii="Times New Roman" w:hAnsi="Times New Roman" w:cs="Times New Roman"/>
                <w:sz w:val="24"/>
                <w:szCs w:val="24"/>
              </w:rPr>
              <w:t>Филисовское</w:t>
            </w:r>
            <w:proofErr w:type="spellEnd"/>
            <w:r w:rsidRPr="00D564E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 Родниковского муниципального района Ивановской области» </w:t>
            </w:r>
            <w:r w:rsidRPr="00D564E3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>от 10.12.2013 № 55</w:t>
            </w:r>
            <w:r w:rsidRPr="00D564E3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муниципальной программы  «Благоустройство поселения»</w:t>
            </w:r>
          </w:p>
          <w:p w:rsidR="00D564E3" w:rsidRPr="00D564E3" w:rsidRDefault="00D564E3" w:rsidP="00D564E3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4E3" w:rsidRDefault="00D564E3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</w:tr>
      <w:tr w:rsidR="00D564E3" w:rsidRPr="00672E51" w:rsidTr="00D564E3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4E3" w:rsidRDefault="00D564E3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4E3" w:rsidRPr="00D564E3" w:rsidRDefault="00D564E3" w:rsidP="00D564E3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4E3">
              <w:rPr>
                <w:rFonts w:ascii="Times New Roman" w:hAnsi="Times New Roman"/>
                <w:sz w:val="24"/>
                <w:szCs w:val="24"/>
              </w:rPr>
              <w:t>Постановление от   01.11.2017   № 77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4E3">
              <w:rPr>
                <w:rFonts w:ascii="Times New Roman" w:hAnsi="Times New Roman"/>
                <w:sz w:val="24"/>
                <w:szCs w:val="24"/>
              </w:rPr>
              <w:t>О внесении изменений в постановление администрации муниципального образования «</w:t>
            </w:r>
            <w:proofErr w:type="spellStart"/>
            <w:r w:rsidRPr="00D564E3">
              <w:rPr>
                <w:rFonts w:ascii="Times New Roman" w:hAnsi="Times New Roman"/>
                <w:sz w:val="24"/>
                <w:szCs w:val="24"/>
              </w:rPr>
              <w:t>Филисовское</w:t>
            </w:r>
            <w:proofErr w:type="spellEnd"/>
            <w:r w:rsidRPr="00D564E3">
              <w:rPr>
                <w:rFonts w:ascii="Times New Roman" w:hAnsi="Times New Roman"/>
                <w:sz w:val="24"/>
                <w:szCs w:val="24"/>
              </w:rPr>
              <w:t xml:space="preserve"> сельское поселение Родниковского муниципального района Ивановской области» </w:t>
            </w:r>
            <w:r w:rsidRPr="00D564E3">
              <w:rPr>
                <w:rFonts w:ascii="Times New Roman" w:hAnsi="Times New Roman"/>
                <w:spacing w:val="34"/>
                <w:sz w:val="24"/>
                <w:szCs w:val="24"/>
              </w:rPr>
              <w:t>от 10.12.2013 № 56</w:t>
            </w:r>
            <w:r w:rsidRPr="00D564E3">
              <w:rPr>
                <w:rFonts w:ascii="Times New Roman" w:hAnsi="Times New Roman"/>
                <w:sz w:val="24"/>
                <w:szCs w:val="24"/>
              </w:rPr>
              <w:t xml:space="preserve"> «Об утверждении муниципальной программы  «Развитие жилищно-коммунального хозяйства»</w:t>
            </w:r>
          </w:p>
          <w:p w:rsidR="00D564E3" w:rsidRPr="00D564E3" w:rsidRDefault="00D564E3" w:rsidP="00D564E3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4E3" w:rsidRDefault="00D564E3" w:rsidP="009E5E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5EB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64E3" w:rsidRPr="00672E51" w:rsidTr="00D564E3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4E3" w:rsidRDefault="00D564E3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4E3" w:rsidRPr="00D564E3" w:rsidRDefault="00D564E3" w:rsidP="00D564E3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4E3">
              <w:rPr>
                <w:rFonts w:ascii="Times New Roman" w:hAnsi="Times New Roman"/>
                <w:sz w:val="24"/>
                <w:szCs w:val="24"/>
              </w:rPr>
              <w:t>Постановление от   01.11.2017   № 78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4E3">
              <w:rPr>
                <w:rFonts w:ascii="Times New Roman" w:hAnsi="Times New Roman"/>
                <w:sz w:val="24"/>
                <w:szCs w:val="24"/>
              </w:rPr>
              <w:t>О внесении изменений в постановление администрации муниципального образования «</w:t>
            </w:r>
            <w:proofErr w:type="spellStart"/>
            <w:r w:rsidRPr="00D564E3">
              <w:rPr>
                <w:rFonts w:ascii="Times New Roman" w:hAnsi="Times New Roman"/>
                <w:sz w:val="24"/>
                <w:szCs w:val="24"/>
              </w:rPr>
              <w:t>Филисовское</w:t>
            </w:r>
            <w:proofErr w:type="spellEnd"/>
            <w:r w:rsidRPr="00D564E3">
              <w:rPr>
                <w:rFonts w:ascii="Times New Roman" w:hAnsi="Times New Roman"/>
                <w:sz w:val="24"/>
                <w:szCs w:val="24"/>
              </w:rPr>
              <w:t xml:space="preserve"> сельское поселение Родниковского муниципального района Ивановской области» </w:t>
            </w:r>
            <w:r w:rsidRPr="00D564E3">
              <w:rPr>
                <w:rFonts w:ascii="Times New Roman" w:hAnsi="Times New Roman"/>
                <w:spacing w:val="34"/>
                <w:sz w:val="24"/>
                <w:szCs w:val="24"/>
              </w:rPr>
              <w:t>от 10.12.2013 № 57</w:t>
            </w:r>
            <w:r w:rsidRPr="00D564E3">
              <w:rPr>
                <w:rFonts w:ascii="Times New Roman" w:hAnsi="Times New Roman"/>
                <w:sz w:val="24"/>
                <w:szCs w:val="24"/>
              </w:rPr>
              <w:t xml:space="preserve"> «Об утверждении муниципальной программы  «Безопасное поселение»</w:t>
            </w:r>
          </w:p>
          <w:p w:rsidR="00D564E3" w:rsidRPr="00D564E3" w:rsidRDefault="00D564E3" w:rsidP="00D564E3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4E3" w:rsidRDefault="00D564E3" w:rsidP="009E5E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E5E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564E3" w:rsidRPr="00672E51" w:rsidTr="00D564E3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4E3" w:rsidRDefault="00D564E3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4E3" w:rsidRPr="00685E7B" w:rsidRDefault="00D564E3" w:rsidP="00685E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4E3">
              <w:rPr>
                <w:rFonts w:ascii="Times New Roman" w:hAnsi="Times New Roman" w:cs="Times New Roman"/>
                <w:sz w:val="24"/>
                <w:szCs w:val="24"/>
              </w:rPr>
              <w:t>Постановление от  08.11.2017 № 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4E3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формирования и ведения реестра источников доходов бюджета муниципального образования «</w:t>
            </w:r>
            <w:proofErr w:type="spellStart"/>
            <w:r w:rsidRPr="00D564E3">
              <w:rPr>
                <w:rFonts w:ascii="Times New Roman" w:hAnsi="Times New Roman" w:cs="Times New Roman"/>
                <w:sz w:val="24"/>
                <w:szCs w:val="24"/>
              </w:rPr>
              <w:t>Филисовское</w:t>
            </w:r>
            <w:proofErr w:type="spellEnd"/>
            <w:r w:rsidRPr="00D564E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 Родниковского муниципального района Ивановской области»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4E3" w:rsidRDefault="00D564E3" w:rsidP="009E5E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E5E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0C6A" w:rsidRPr="00672E51" w:rsidTr="00D564E3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6A" w:rsidRDefault="00010C6A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6A" w:rsidRPr="00D564E3" w:rsidRDefault="00010C6A" w:rsidP="00D56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C6A">
              <w:rPr>
                <w:rFonts w:ascii="Times New Roman" w:hAnsi="Times New Roman" w:cs="Times New Roman"/>
                <w:sz w:val="24"/>
                <w:szCs w:val="24"/>
              </w:rPr>
              <w:t>Постановление от   08.11.2017  № 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0C6A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</w:t>
            </w: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положения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0C6A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об оплате труда работников, занимающих должности, не отнесенные к     муниципальным должностям муниципальной службы администрации </w:t>
            </w:r>
            <w:proofErr w:type="spellStart"/>
            <w:r w:rsidRPr="00010C6A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Филисовского</w:t>
            </w:r>
            <w:proofErr w:type="spellEnd"/>
            <w:r w:rsidRPr="00010C6A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сельского поселения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6A" w:rsidRDefault="00010C6A" w:rsidP="009E5E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E5E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10C6A" w:rsidRPr="00672E51" w:rsidTr="00D564E3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6A" w:rsidRDefault="00010C6A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6A" w:rsidRPr="00010C6A" w:rsidRDefault="00010C6A" w:rsidP="00D56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C6A">
              <w:rPr>
                <w:rFonts w:ascii="Times New Roman" w:hAnsi="Times New Roman" w:cs="Times New Roman"/>
                <w:sz w:val="24"/>
                <w:szCs w:val="24"/>
              </w:rPr>
              <w:t>Постановление от 09.11.2017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0C6A">
              <w:rPr>
                <w:rFonts w:ascii="Times New Roman" w:hAnsi="Times New Roman" w:cs="Times New Roman"/>
                <w:sz w:val="24"/>
                <w:szCs w:val="24"/>
              </w:rPr>
              <w:t xml:space="preserve">№ 81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 утверждении </w: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Правил </w: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 </w:t>
            </w:r>
            <w:hyperlink r:id="rId6" w:anchor="YANDEX_1" w:history="1"/>
            <w:bookmarkStart w:id="0" w:name="YANDEX_1"/>
            <w:bookmarkEnd w:id="0"/>
            <w:r w:rsidR="00151DB1"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fldChar w:fldCharType="begin"/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 xml:space="preserve"> 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HYPERLINK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 xml:space="preserve"> "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http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://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hghltd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.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yandex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.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net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/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yandbtm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?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text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=%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0%9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F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1%80%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2%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8%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0%20%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1%80%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BE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1%82%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1%8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%20%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1%81%20%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BE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5%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7%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8%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1%87%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5%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1%8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BC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8%20%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4%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1%8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BC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8&amp;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url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=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http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%3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A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%2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F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%2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Fdtek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.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avo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.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ru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%2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Ffiles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%2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F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12_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Pravila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_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raboty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_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s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_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obezlichennymi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_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dannymi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.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doc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&amp;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fmode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=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envelope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&amp;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lr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=5&amp;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l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10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n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=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ru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&amp;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mime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=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doc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&amp;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sign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=4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30331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c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31944882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7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69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a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6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e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48640769&amp;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keyno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=0" \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l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 xml:space="preserve"> "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YANDEX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 xml:space="preserve">_0" </w:instrText>
            </w:r>
            <w:r w:rsidR="00151DB1"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fldChar w:fldCharType="end"/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работы</w: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 </w:t>
            </w:r>
            <w:hyperlink r:id="rId7" w:anchor="YANDEX_2" w:history="1"/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bookmarkStart w:id="1" w:name="YANDEX_2"/>
            <w:bookmarkEnd w:id="1"/>
            <w:r w:rsidR="00151DB1"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fldChar w:fldCharType="begin"/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 xml:space="preserve"> 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HYPERLINK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 xml:space="preserve"> "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http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://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hghltd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.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yandex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.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net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/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yandbtm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?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text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=%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0%9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F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1%80%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2%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8%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0%20%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1%80%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BE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1%82%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1%8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%20%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1%81%20%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BE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5%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7%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8%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1%87%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5%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1%8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BC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8%20%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4%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1%8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BC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8&amp;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url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=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http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%3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A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%2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F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%2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Fdtek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.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avo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.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ru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%2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Ffiles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%2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F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12_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Pravila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_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raboty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_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s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_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obezlichennymi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_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dannymi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.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doc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&amp;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fmode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=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envelope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&amp;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lr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=5&amp;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l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10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n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=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ru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&amp;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mime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=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doc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&amp;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sign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=4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30331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c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31944882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7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69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a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6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e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48640769&amp;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keyno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=0" \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l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 xml:space="preserve"> "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YANDEX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 xml:space="preserve">_1" </w:instrText>
            </w:r>
            <w:r w:rsidR="00151DB1"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fldChar w:fldCharType="end"/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 </w:t>
            </w:r>
            <w:hyperlink r:id="rId8" w:anchor="YANDEX_3" w:history="1"/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bookmarkStart w:id="2" w:name="YANDEX_3"/>
            <w:bookmarkEnd w:id="2"/>
            <w:r w:rsidR="00151DB1"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fldChar w:fldCharType="begin"/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 xml:space="preserve"> 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HYPERLINK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 xml:space="preserve"> "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http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://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hghltd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.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yandex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.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net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/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yandbtm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?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text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=%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0%9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F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1%80%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2%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8%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0%20%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1%80%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BE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1%82%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1%8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%20%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1%81%20%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BE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5%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7%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8%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1%87%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5%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1%8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BC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8%20%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4%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1%8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BC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8&amp;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url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=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http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%3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A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%2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F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%2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Fdtek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.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avo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.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ru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%2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Ffiles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%2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F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12_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Pravila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_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raboty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_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s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_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obezlichennymi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_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dannymi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.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doc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&amp;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fmode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=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envelope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&amp;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lr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=5&amp;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l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10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n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=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ru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&amp;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mime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=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doc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&amp;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sign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=4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30331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c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31944882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7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69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a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6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e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48640769&amp;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keyno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=0" \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l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 xml:space="preserve"> "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YANDEX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 xml:space="preserve">_2" </w:instrText>
            </w:r>
            <w:r w:rsidR="00151DB1"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fldChar w:fldCharType="end"/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обезличенными</w: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 </w:t>
            </w:r>
            <w:hyperlink r:id="rId9" w:anchor="YANDEX_4" w:history="1"/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персональными </w:t>
            </w:r>
            <w:bookmarkStart w:id="3" w:name="YANDEX_4"/>
            <w:bookmarkEnd w:id="3"/>
            <w:r w:rsidR="00151DB1"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fldChar w:fldCharType="begin"/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 xml:space="preserve"> 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HYPERLINK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 xml:space="preserve"> "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http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://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hghltd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.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yandex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.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net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/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yandbtm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?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text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=%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0%9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F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1%80%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2%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8%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0%20%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1%80%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BE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1%82%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1%8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%20%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1%81%20%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BE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5%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7%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8%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1%87%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5%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1%8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BC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8%20%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4%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1%8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BC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0%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8&amp;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url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=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http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%3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A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%2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F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%2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Fdtek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.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avo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.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ru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%2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Ffiles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%2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F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12_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Pravila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_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raboty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_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s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_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obezlichennymi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_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dannymi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.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doc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&amp;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fmode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=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envelope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&amp;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lr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=5&amp;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l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10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n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=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ru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&amp;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mime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=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doc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&amp;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sign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=4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30331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c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31944882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d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7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b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69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a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6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e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48640769&amp;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keyno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>=0" \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l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 xml:space="preserve"> "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instrText>YANDEX</w:instrTex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instrText xml:space="preserve">_3" </w:instrText>
            </w:r>
            <w:r w:rsidR="00151DB1"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fldChar w:fldCharType="end"/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данными</w: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 </w:t>
            </w:r>
            <w:hyperlink r:id="rId10" w:anchor="YANDEX_5" w:history="1"/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администрации </w:t>
            </w:r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муниципального образования «</w:t>
            </w:r>
            <w:proofErr w:type="spellStart"/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Филисовское</w:t>
            </w:r>
            <w:proofErr w:type="spellEnd"/>
            <w:r w:rsidRPr="00010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сельское поселение Родниковского муниципального района Ивановской области» 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6A" w:rsidRDefault="00010C6A" w:rsidP="009E5E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E5E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10C6A" w:rsidRPr="00672E51" w:rsidTr="00D564E3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6A" w:rsidRDefault="00010C6A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6A" w:rsidRPr="00010C6A" w:rsidRDefault="00010C6A" w:rsidP="00010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C6A">
              <w:rPr>
                <w:rFonts w:ascii="Times New Roman" w:hAnsi="Times New Roman" w:cs="Times New Roman"/>
                <w:sz w:val="24"/>
                <w:szCs w:val="24"/>
              </w:rPr>
              <w:t>Постановление от 09.11.2017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0C6A">
              <w:rPr>
                <w:rFonts w:ascii="Times New Roman" w:hAnsi="Times New Roman" w:cs="Times New Roman"/>
                <w:sz w:val="24"/>
                <w:szCs w:val="24"/>
              </w:rPr>
              <w:t>№ 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0C6A">
              <w:rPr>
                <w:rFonts w:ascii="Times New Roman" w:hAnsi="Times New Roman" w:cs="Times New Roman"/>
                <w:sz w:val="24"/>
                <w:szCs w:val="24"/>
              </w:rPr>
              <w:t>Об утверждении 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0C6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осуществления внутреннего контроля соответствия обработки персональных данных требованиям к защите персональных данных  в администрации муниципального образования «Родниковский муниципальный район» 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6A" w:rsidRDefault="00010C6A" w:rsidP="009E5E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E5E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7315" w:rsidRPr="00672E51" w:rsidTr="00D564E3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315" w:rsidRDefault="00167315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315" w:rsidRPr="00685E7B" w:rsidRDefault="00167315" w:rsidP="00010C6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731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13.11.2017 № </w:t>
            </w:r>
            <w:r w:rsidRPr="00167315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 утверждении </w:t>
            </w:r>
            <w:bookmarkStart w:id="4" w:name="YANDEX_0"/>
            <w:bookmarkEnd w:id="4"/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  </w:t>
            </w:r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Порядка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оступа</w:t>
            </w:r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 </w:t>
            </w:r>
            <w:hyperlink r:id="rId11" w:anchor="YANDEX_2" w:history="1"/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hyperlink r:id="rId12" w:anchor="YANDEX_1" w:history="1"/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муниципальных</w:t>
            </w:r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 </w:t>
            </w:r>
            <w:hyperlink r:id="rId13" w:anchor="YANDEX_3" w:history="1"/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hyperlink r:id="rId14" w:anchor="YANDEX_2" w:history="1"/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служащих</w:t>
            </w:r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 </w:t>
            </w:r>
            <w:hyperlink r:id="rId15" w:anchor="YANDEX_4" w:history="1"/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администрации муниципального образования «</w:t>
            </w:r>
            <w:proofErr w:type="spellStart"/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Филисовское</w:t>
            </w:r>
            <w:proofErr w:type="spellEnd"/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сельское поселение Родниковского района Ивановской области» в</w:t>
            </w:r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 </w:t>
            </w:r>
            <w:hyperlink r:id="rId16" w:anchor="YANDEX_5" w:history="1"/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hyperlink r:id="rId17" w:anchor="YANDEX_4" w:history="1"/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помещения</w:t>
            </w:r>
            <w:hyperlink r:id="rId18" w:anchor="YANDEX_6" w:history="1"/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hyperlink r:id="rId19" w:anchor="YANDEX_5" w:history="1"/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 </w:t>
            </w:r>
            <w:hyperlink r:id="rId20" w:anchor="YANDEX_7" w:history="1"/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hyperlink r:id="rId21" w:anchor="YANDEX_6" w:history="1"/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которых</w:t>
            </w:r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 </w:t>
            </w:r>
            <w:hyperlink r:id="rId22" w:anchor="YANDEX_8" w:history="1"/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hyperlink r:id="rId23" w:anchor="YANDEX_7" w:history="1"/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ведется</w:t>
            </w:r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 </w:t>
            </w:r>
            <w:hyperlink r:id="rId24" w:anchor="YANDEX_9" w:history="1"/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hyperlink r:id="rId25" w:anchor="YANDEX_8" w:history="1"/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обработка</w:t>
            </w:r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 </w:t>
            </w:r>
            <w:hyperlink r:id="rId26" w:anchor="YANDEX_10" w:history="1"/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hyperlink r:id="rId27" w:anchor="YANDEX_9" w:history="1"/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персональных</w:t>
            </w:r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 </w:t>
            </w:r>
            <w:hyperlink r:id="rId28" w:anchor="YANDEX_11" w:history="1"/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hyperlink r:id="rId29" w:anchor="YANDEX_10" w:history="1"/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данных</w:t>
            </w:r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 </w:t>
            </w:r>
            <w:hyperlink r:id="rId30" w:anchor="YANDEX_12" w:history="1"/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315" w:rsidRDefault="00167315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</w:tr>
      <w:tr w:rsidR="00167315" w:rsidRPr="00672E51" w:rsidTr="00D564E3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315" w:rsidRDefault="00167315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315" w:rsidRPr="00167315" w:rsidRDefault="00167315" w:rsidP="001673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315">
              <w:rPr>
                <w:rFonts w:ascii="Times New Roman" w:hAnsi="Times New Roman" w:cs="Times New Roman"/>
                <w:sz w:val="24"/>
                <w:szCs w:val="24"/>
              </w:rPr>
              <w:t>Постановление от    13.11.2017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  <w:r w:rsidRPr="00167315">
              <w:rPr>
                <w:rFonts w:ascii="Times New Roman" w:hAnsi="Times New Roman" w:cs="Times New Roman"/>
                <w:sz w:val="24"/>
                <w:szCs w:val="24"/>
              </w:rPr>
              <w:t xml:space="preserve"> № 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 утверждении </w:t>
            </w:r>
            <w:r w:rsidRPr="00167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  </w:t>
            </w:r>
            <w:r w:rsidRPr="00167315">
              <w:rPr>
                <w:rFonts w:ascii="Times New Roman" w:hAnsi="Times New Roman" w:cs="Times New Roman"/>
                <w:bCs/>
                <w:sz w:val="24"/>
                <w:szCs w:val="24"/>
              </w:rPr>
              <w:t>Перечня информационных систем персональных данных администрации муниципального образования «</w:t>
            </w:r>
            <w:proofErr w:type="spellStart"/>
            <w:r w:rsidRPr="00167315">
              <w:rPr>
                <w:rFonts w:ascii="Times New Roman" w:hAnsi="Times New Roman" w:cs="Times New Roman"/>
                <w:bCs/>
                <w:sz w:val="24"/>
                <w:szCs w:val="24"/>
              </w:rPr>
              <w:t>Филисовское</w:t>
            </w:r>
            <w:proofErr w:type="spellEnd"/>
            <w:r w:rsidRPr="001673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Родниковского муниципального района Ивановской области»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315" w:rsidRDefault="00167315" w:rsidP="009E5E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E5E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7315" w:rsidRPr="00672E51" w:rsidTr="00D564E3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315" w:rsidRDefault="00167315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315" w:rsidRPr="00167315" w:rsidRDefault="00167315" w:rsidP="001673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315">
              <w:rPr>
                <w:rFonts w:ascii="Times New Roman" w:hAnsi="Times New Roman" w:cs="Times New Roman"/>
                <w:sz w:val="24"/>
                <w:szCs w:val="24"/>
              </w:rPr>
              <w:t>Постановление от 13.11.2017 № 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7315">
              <w:rPr>
                <w:rFonts w:ascii="Times New Roman" w:hAnsi="Times New Roman" w:cs="Times New Roman"/>
                <w:sz w:val="24"/>
                <w:szCs w:val="24"/>
              </w:rPr>
              <w:t>Об утверждении Перечня персональных данных, обрабатываемых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7315">
              <w:rPr>
                <w:rFonts w:ascii="Times New Roman" w:hAnsi="Times New Roman" w:cs="Times New Roman"/>
                <w:sz w:val="24"/>
                <w:szCs w:val="24"/>
              </w:rPr>
              <w:t>в администрации муниципального образования «</w:t>
            </w:r>
            <w:proofErr w:type="spellStart"/>
            <w:r w:rsidRPr="00167315">
              <w:rPr>
                <w:rFonts w:ascii="Times New Roman" w:hAnsi="Times New Roman" w:cs="Times New Roman"/>
                <w:sz w:val="24"/>
                <w:szCs w:val="24"/>
              </w:rPr>
              <w:t>Филисовское</w:t>
            </w:r>
            <w:proofErr w:type="spellEnd"/>
            <w:r w:rsidRPr="0016731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 Родниковского муниципального района  Ивановской области» в связи с реализацией трудовых отношений, а также в связи с оказанием муниципальных услуг и осуществлением муниципальных функций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315" w:rsidRDefault="00167315" w:rsidP="009E5E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E5E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4C87" w:rsidRPr="00672E51" w:rsidTr="00D564E3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C87" w:rsidRDefault="00604C87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C87" w:rsidRPr="00167315" w:rsidRDefault="00604C87" w:rsidP="001673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C87">
              <w:rPr>
                <w:rFonts w:ascii="Times New Roman" w:hAnsi="Times New Roman" w:cs="Times New Roman"/>
                <w:sz w:val="24"/>
                <w:szCs w:val="24"/>
              </w:rPr>
              <w:t>Постановление от   14.11.2017 № 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4C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внесении изменений в постановление администрации муниципального образования «</w:t>
            </w:r>
            <w:proofErr w:type="spellStart"/>
            <w:r w:rsidRPr="00604C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Филисовское</w:t>
            </w:r>
            <w:proofErr w:type="spellEnd"/>
            <w:r w:rsidRPr="00604C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сельское поселение Родниковского муниципального района Ивановской области» от 02.11.2012 № 52 «Об утверждении Положения об оплате труда рабочих, осуществляющих техническое обслуживание деятельности администрации муниципального образования «</w:t>
            </w:r>
            <w:proofErr w:type="spellStart"/>
            <w:r w:rsidRPr="00604C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Филисовское</w:t>
            </w:r>
            <w:proofErr w:type="spellEnd"/>
            <w:r w:rsidRPr="00604C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сельское поселение Родниковского муниципального района Ивановской области»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C87" w:rsidRDefault="00604C87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E5E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04C87" w:rsidRPr="00672E51" w:rsidTr="00604C87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C87" w:rsidRDefault="00604C87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C87" w:rsidRPr="00604C87" w:rsidRDefault="00604C87" w:rsidP="00604C87">
            <w:pPr>
              <w:ind w:right="19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C8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ротокол</w:t>
            </w:r>
            <w:r w:rsidRPr="00604C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4C87">
              <w:rPr>
                <w:rFonts w:ascii="Times New Roman" w:hAnsi="Times New Roman" w:cs="Times New Roman"/>
                <w:sz w:val="24"/>
                <w:szCs w:val="24"/>
              </w:rPr>
              <w:t xml:space="preserve">публичных слушаний по вопросу обсуждения проекта решения Совета </w:t>
            </w:r>
            <w:proofErr w:type="spellStart"/>
            <w:r w:rsidRPr="00604C87">
              <w:rPr>
                <w:rFonts w:ascii="Times New Roman" w:hAnsi="Times New Roman" w:cs="Times New Roman"/>
                <w:sz w:val="24"/>
                <w:szCs w:val="24"/>
              </w:rPr>
              <w:t>Филисовского</w:t>
            </w:r>
            <w:proofErr w:type="spellEnd"/>
            <w:r w:rsidRPr="00604C8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«О бюджете </w:t>
            </w:r>
            <w:proofErr w:type="spellStart"/>
            <w:r w:rsidRPr="00604C87">
              <w:rPr>
                <w:rFonts w:ascii="Times New Roman" w:hAnsi="Times New Roman" w:cs="Times New Roman"/>
                <w:sz w:val="24"/>
                <w:szCs w:val="24"/>
              </w:rPr>
              <w:t>Филисовского</w:t>
            </w:r>
            <w:proofErr w:type="spellEnd"/>
            <w:r w:rsidRPr="00604C8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 поселения на 2018 год и на плановый период 2019 и 2020 годов»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C87" w:rsidRDefault="00604C87" w:rsidP="009E5E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5E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4C87" w:rsidRPr="00672E51" w:rsidTr="00604C87">
        <w:trPr>
          <w:trHeight w:val="3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C87" w:rsidRDefault="00604C87" w:rsidP="00672E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C87" w:rsidRPr="00604C87" w:rsidRDefault="00604C87" w:rsidP="00604C8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4C8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тоговый </w:t>
            </w:r>
            <w:r w:rsidRPr="00604C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документ публичных</w:t>
            </w:r>
            <w:r w:rsidRPr="00604C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слушаний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C87" w:rsidRDefault="00604C87" w:rsidP="009E5E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5E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29349E" w:rsidRPr="00672E51" w:rsidRDefault="0029349E" w:rsidP="00672E5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9349E" w:rsidRPr="00672E51" w:rsidSect="00182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7A7630"/>
    <w:multiLevelType w:val="hybridMultilevel"/>
    <w:tmpl w:val="606EF750"/>
    <w:lvl w:ilvl="0" w:tplc="77B00F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2C6106B"/>
    <w:multiLevelType w:val="multilevel"/>
    <w:tmpl w:val="368858BC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5">
    <w:nsid w:val="0C0A1296"/>
    <w:multiLevelType w:val="multilevel"/>
    <w:tmpl w:val="61E6147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EE0E07"/>
    <w:multiLevelType w:val="multilevel"/>
    <w:tmpl w:val="B6268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F75300"/>
    <w:multiLevelType w:val="hybridMultilevel"/>
    <w:tmpl w:val="8132FB06"/>
    <w:lvl w:ilvl="0" w:tplc="D3947DCC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6600821A">
      <w:numFmt w:val="none"/>
      <w:lvlText w:val=""/>
      <w:lvlJc w:val="left"/>
      <w:pPr>
        <w:tabs>
          <w:tab w:val="num" w:pos="360"/>
        </w:tabs>
      </w:pPr>
    </w:lvl>
    <w:lvl w:ilvl="2" w:tplc="925C55EE">
      <w:numFmt w:val="none"/>
      <w:lvlText w:val=""/>
      <w:lvlJc w:val="left"/>
      <w:pPr>
        <w:tabs>
          <w:tab w:val="num" w:pos="360"/>
        </w:tabs>
      </w:pPr>
    </w:lvl>
    <w:lvl w:ilvl="3" w:tplc="F13C251A">
      <w:numFmt w:val="none"/>
      <w:lvlText w:val=""/>
      <w:lvlJc w:val="left"/>
      <w:pPr>
        <w:tabs>
          <w:tab w:val="num" w:pos="360"/>
        </w:tabs>
      </w:pPr>
    </w:lvl>
    <w:lvl w:ilvl="4" w:tplc="D6365F58">
      <w:numFmt w:val="none"/>
      <w:lvlText w:val=""/>
      <w:lvlJc w:val="left"/>
      <w:pPr>
        <w:tabs>
          <w:tab w:val="num" w:pos="360"/>
        </w:tabs>
      </w:pPr>
    </w:lvl>
    <w:lvl w:ilvl="5" w:tplc="14F09396">
      <w:numFmt w:val="none"/>
      <w:lvlText w:val=""/>
      <w:lvlJc w:val="left"/>
      <w:pPr>
        <w:tabs>
          <w:tab w:val="num" w:pos="360"/>
        </w:tabs>
      </w:pPr>
    </w:lvl>
    <w:lvl w:ilvl="6" w:tplc="8146C960">
      <w:numFmt w:val="none"/>
      <w:lvlText w:val=""/>
      <w:lvlJc w:val="left"/>
      <w:pPr>
        <w:tabs>
          <w:tab w:val="num" w:pos="360"/>
        </w:tabs>
      </w:pPr>
    </w:lvl>
    <w:lvl w:ilvl="7" w:tplc="1488269C">
      <w:numFmt w:val="none"/>
      <w:lvlText w:val=""/>
      <w:lvlJc w:val="left"/>
      <w:pPr>
        <w:tabs>
          <w:tab w:val="num" w:pos="360"/>
        </w:tabs>
      </w:pPr>
    </w:lvl>
    <w:lvl w:ilvl="8" w:tplc="86DE73C4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52D1F46"/>
    <w:multiLevelType w:val="multilevel"/>
    <w:tmpl w:val="01F42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92101B"/>
    <w:multiLevelType w:val="multilevel"/>
    <w:tmpl w:val="3A6EEE7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0">
    <w:nsid w:val="1E914C50"/>
    <w:multiLevelType w:val="multilevel"/>
    <w:tmpl w:val="9D6268C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1FB9349D"/>
    <w:multiLevelType w:val="hybridMultilevel"/>
    <w:tmpl w:val="C3D688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3070D4"/>
    <w:multiLevelType w:val="multilevel"/>
    <w:tmpl w:val="796A3D9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3">
    <w:nsid w:val="2FD544AE"/>
    <w:multiLevelType w:val="hybridMultilevel"/>
    <w:tmpl w:val="761449FA"/>
    <w:lvl w:ilvl="0" w:tplc="0EA053A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9329B0"/>
    <w:multiLevelType w:val="multilevel"/>
    <w:tmpl w:val="5400DE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5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E3F7EF0"/>
    <w:multiLevelType w:val="multilevel"/>
    <w:tmpl w:val="04AEDE40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6">
    <w:nsid w:val="4E847331"/>
    <w:multiLevelType w:val="hybridMultilevel"/>
    <w:tmpl w:val="0D34F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7C118F"/>
    <w:multiLevelType w:val="multilevel"/>
    <w:tmpl w:val="A88A39E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62D670C9"/>
    <w:multiLevelType w:val="multilevel"/>
    <w:tmpl w:val="99087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lang w:val="ru-RU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7EB72A5"/>
    <w:multiLevelType w:val="hybridMultilevel"/>
    <w:tmpl w:val="16AAD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7779ED"/>
    <w:multiLevelType w:val="multilevel"/>
    <w:tmpl w:val="FA7C0850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1">
    <w:nsid w:val="6B377D40"/>
    <w:multiLevelType w:val="multilevel"/>
    <w:tmpl w:val="A4DE6E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E6E48B2"/>
    <w:multiLevelType w:val="multilevel"/>
    <w:tmpl w:val="C0CA94D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>
    <w:nsid w:val="743A1DB9"/>
    <w:multiLevelType w:val="hybridMultilevel"/>
    <w:tmpl w:val="46C68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1"/>
  </w:num>
  <w:num w:numId="7">
    <w:abstractNumId w:val="2"/>
  </w:num>
  <w:num w:numId="8">
    <w:abstractNumId w:val="16"/>
  </w:num>
  <w:num w:numId="9">
    <w:abstractNumId w:val="22"/>
  </w:num>
  <w:num w:numId="10">
    <w:abstractNumId w:val="3"/>
  </w:num>
  <w:num w:numId="11">
    <w:abstractNumId w:val="18"/>
  </w:num>
  <w:num w:numId="12">
    <w:abstractNumId w:val="14"/>
  </w:num>
  <w:num w:numId="13">
    <w:abstractNumId w:val="21"/>
  </w:num>
  <w:num w:numId="14">
    <w:abstractNumId w:val="8"/>
  </w:num>
  <w:num w:numId="15">
    <w:abstractNumId w:val="6"/>
  </w:num>
  <w:num w:numId="16">
    <w:abstractNumId w:val="5"/>
  </w:num>
  <w:num w:numId="17">
    <w:abstractNumId w:val="9"/>
  </w:num>
  <w:num w:numId="18">
    <w:abstractNumId w:val="10"/>
  </w:num>
  <w:num w:numId="19">
    <w:abstractNumId w:val="15"/>
  </w:num>
  <w:num w:numId="20">
    <w:abstractNumId w:val="20"/>
  </w:num>
  <w:num w:numId="21">
    <w:abstractNumId w:val="17"/>
  </w:num>
  <w:num w:numId="22">
    <w:abstractNumId w:val="12"/>
  </w:num>
  <w:num w:numId="23">
    <w:abstractNumId w:val="7"/>
  </w:num>
  <w:num w:numId="2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0007D7"/>
    <w:rsid w:val="000007D7"/>
    <w:rsid w:val="00010C6A"/>
    <w:rsid w:val="00027269"/>
    <w:rsid w:val="00030CEF"/>
    <w:rsid w:val="00151DB1"/>
    <w:rsid w:val="00167315"/>
    <w:rsid w:val="00182EDC"/>
    <w:rsid w:val="0029349E"/>
    <w:rsid w:val="002A62A8"/>
    <w:rsid w:val="0038071D"/>
    <w:rsid w:val="003941C4"/>
    <w:rsid w:val="00445888"/>
    <w:rsid w:val="004C0028"/>
    <w:rsid w:val="00595737"/>
    <w:rsid w:val="005B2795"/>
    <w:rsid w:val="00604C87"/>
    <w:rsid w:val="00654DCC"/>
    <w:rsid w:val="00670D07"/>
    <w:rsid w:val="00672E51"/>
    <w:rsid w:val="00685E7B"/>
    <w:rsid w:val="00697F16"/>
    <w:rsid w:val="006E4B0E"/>
    <w:rsid w:val="00761CBD"/>
    <w:rsid w:val="00913DF5"/>
    <w:rsid w:val="009E5EB6"/>
    <w:rsid w:val="00A1735D"/>
    <w:rsid w:val="00A50AA6"/>
    <w:rsid w:val="00B27E6F"/>
    <w:rsid w:val="00B900CF"/>
    <w:rsid w:val="00CE3515"/>
    <w:rsid w:val="00D13215"/>
    <w:rsid w:val="00D15A15"/>
    <w:rsid w:val="00D564E3"/>
    <w:rsid w:val="00E018B1"/>
    <w:rsid w:val="00E06C53"/>
    <w:rsid w:val="00E37345"/>
    <w:rsid w:val="00E6402C"/>
    <w:rsid w:val="00EB0A14"/>
    <w:rsid w:val="00F06E98"/>
    <w:rsid w:val="00F23EAC"/>
    <w:rsid w:val="00F32D58"/>
    <w:rsid w:val="00F35140"/>
    <w:rsid w:val="00F40923"/>
    <w:rsid w:val="00FA5002"/>
    <w:rsid w:val="00FC1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EDC"/>
  </w:style>
  <w:style w:type="paragraph" w:styleId="1">
    <w:name w:val="heading 1"/>
    <w:basedOn w:val="a"/>
    <w:next w:val="a"/>
    <w:link w:val="10"/>
    <w:uiPriority w:val="9"/>
    <w:qFormat/>
    <w:rsid w:val="001673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167315"/>
    <w:pPr>
      <w:spacing w:before="100" w:beforeAutospacing="1" w:after="58" w:line="240" w:lineRule="auto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0D0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nhideWhenUsed/>
    <w:qFormat/>
    <w:rsid w:val="000007D7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007D7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nhideWhenUsed/>
    <w:rsid w:val="00000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link w:val="a5"/>
    <w:uiPriority w:val="11"/>
    <w:qFormat/>
    <w:rsid w:val="000007D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0007D7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0007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3">
    <w:name w:val="Основной текст (3)_"/>
    <w:link w:val="30"/>
    <w:locked/>
    <w:rsid w:val="000007D7"/>
    <w:rPr>
      <w:b/>
      <w:bCs/>
      <w:spacing w:val="-3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007D7"/>
    <w:pPr>
      <w:widowControl w:val="0"/>
      <w:shd w:val="clear" w:color="auto" w:fill="FFFFFF"/>
      <w:spacing w:before="360" w:after="60" w:line="240" w:lineRule="atLeast"/>
      <w:jc w:val="center"/>
    </w:pPr>
    <w:rPr>
      <w:b/>
      <w:bCs/>
      <w:spacing w:val="-3"/>
      <w:sz w:val="25"/>
      <w:szCs w:val="25"/>
    </w:rPr>
  </w:style>
  <w:style w:type="character" w:customStyle="1" w:styleId="14">
    <w:name w:val="Обычный + 14 пт Знак"/>
    <w:link w:val="140"/>
    <w:locked/>
    <w:rsid w:val="000007D7"/>
    <w:rPr>
      <w:sz w:val="28"/>
      <w:szCs w:val="28"/>
    </w:rPr>
  </w:style>
  <w:style w:type="paragraph" w:customStyle="1" w:styleId="140">
    <w:name w:val="Обычный + 14 пт"/>
    <w:basedOn w:val="a"/>
    <w:link w:val="14"/>
    <w:rsid w:val="000007D7"/>
    <w:pPr>
      <w:spacing w:after="0" w:line="240" w:lineRule="auto"/>
      <w:jc w:val="both"/>
    </w:pPr>
    <w:rPr>
      <w:sz w:val="28"/>
      <w:szCs w:val="28"/>
    </w:rPr>
  </w:style>
  <w:style w:type="paragraph" w:customStyle="1" w:styleId="Style4">
    <w:name w:val="Style4"/>
    <w:basedOn w:val="a"/>
    <w:uiPriority w:val="99"/>
    <w:rsid w:val="000007D7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0007D7"/>
    <w:rPr>
      <w:rFonts w:ascii="Times New Roman" w:hAnsi="Times New Roman" w:cs="Times New Roman" w:hint="default"/>
      <w:b/>
      <w:bCs/>
      <w:sz w:val="26"/>
      <w:szCs w:val="26"/>
    </w:rPr>
  </w:style>
  <w:style w:type="character" w:styleId="a6">
    <w:name w:val="Strong"/>
    <w:basedOn w:val="a0"/>
    <w:qFormat/>
    <w:rsid w:val="000007D7"/>
    <w:rPr>
      <w:b/>
      <w:bCs/>
    </w:rPr>
  </w:style>
  <w:style w:type="paragraph" w:customStyle="1" w:styleId="ConsPlusNormal">
    <w:name w:val="ConsPlusNormal"/>
    <w:rsid w:val="00B900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rsid w:val="00B900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uiPriority w:val="99"/>
    <w:rsid w:val="005957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595737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70D0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a">
    <w:name w:val="Title"/>
    <w:basedOn w:val="a"/>
    <w:link w:val="ab"/>
    <w:qFormat/>
    <w:rsid w:val="00F06E9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b">
    <w:name w:val="Название Знак"/>
    <w:basedOn w:val="a0"/>
    <w:link w:val="aa"/>
    <w:rsid w:val="00F06E98"/>
    <w:rPr>
      <w:rFonts w:ascii="Times New Roman" w:eastAsia="Times New Roman" w:hAnsi="Times New Roman" w:cs="Times New Roman"/>
      <w:b/>
      <w:sz w:val="28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E018B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018B1"/>
  </w:style>
  <w:style w:type="paragraph" w:styleId="ac">
    <w:name w:val="No Spacing"/>
    <w:link w:val="ad"/>
    <w:uiPriority w:val="1"/>
    <w:qFormat/>
    <w:rsid w:val="003807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761CB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10">
    <w:name w:val="Заголовок 1 Знак"/>
    <w:basedOn w:val="a0"/>
    <w:link w:val="1"/>
    <w:uiPriority w:val="9"/>
    <w:rsid w:val="001673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167315"/>
    <w:rPr>
      <w:rFonts w:ascii="Times New Roman" w:eastAsia="Times New Roman" w:hAnsi="Times New Roman" w:cs="Times New Roman"/>
      <w:b/>
      <w:bCs/>
      <w:color w:val="000000"/>
      <w:sz w:val="36"/>
      <w:szCs w:val="36"/>
    </w:rPr>
  </w:style>
  <w:style w:type="paragraph" w:customStyle="1" w:styleId="11">
    <w:name w:val="1"/>
    <w:basedOn w:val="a"/>
    <w:rsid w:val="00167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16731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  <w:style w:type="character" w:styleId="ae">
    <w:name w:val="Hyperlink"/>
    <w:basedOn w:val="a0"/>
    <w:rsid w:val="00167315"/>
    <w:rPr>
      <w:b w:val="0"/>
      <w:bCs w:val="0"/>
      <w:strike w:val="0"/>
      <w:dstrike w:val="0"/>
      <w:color w:val="1B57B1"/>
      <w:u w:val="none"/>
      <w:effect w:val="none"/>
    </w:rPr>
  </w:style>
  <w:style w:type="paragraph" w:customStyle="1" w:styleId="ConsPlusNonformat">
    <w:name w:val="ConsPlusNonformat"/>
    <w:rsid w:val="0016731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">
    <w:name w:val="Balloon Text"/>
    <w:basedOn w:val="a"/>
    <w:link w:val="af0"/>
    <w:unhideWhenUsed/>
    <w:rsid w:val="001673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167315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semiHidden/>
    <w:unhideWhenUsed/>
    <w:rsid w:val="001673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167315"/>
  </w:style>
  <w:style w:type="paragraph" w:styleId="af3">
    <w:name w:val="footer"/>
    <w:basedOn w:val="a"/>
    <w:link w:val="af4"/>
    <w:uiPriority w:val="99"/>
    <w:unhideWhenUsed/>
    <w:rsid w:val="001673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167315"/>
  </w:style>
  <w:style w:type="paragraph" w:customStyle="1" w:styleId="12">
    <w:name w:val="Без интервала1"/>
    <w:rsid w:val="00167315"/>
    <w:pPr>
      <w:widowControl w:val="0"/>
      <w:suppressAutoHyphens/>
      <w:spacing w:after="0" w:line="240" w:lineRule="auto"/>
      <w:ind w:firstLine="539"/>
      <w:jc w:val="center"/>
    </w:pPr>
    <w:rPr>
      <w:rFonts w:ascii="Calibri" w:eastAsia="Calibri" w:hAnsi="Calibri" w:cs="Calibri"/>
      <w:lang w:eastAsia="hi-IN" w:bidi="hi-IN"/>
    </w:rPr>
  </w:style>
  <w:style w:type="paragraph" w:customStyle="1" w:styleId="Pro-TabName">
    <w:name w:val="Pro-Tab Name"/>
    <w:basedOn w:val="a"/>
    <w:rsid w:val="00167315"/>
    <w:pPr>
      <w:keepNext/>
      <w:widowControl w:val="0"/>
      <w:suppressAutoHyphens/>
      <w:spacing w:before="240" w:after="120" w:line="200" w:lineRule="atLeast"/>
      <w:ind w:firstLine="539"/>
      <w:jc w:val="center"/>
    </w:pPr>
    <w:rPr>
      <w:rFonts w:ascii="Tahoma" w:eastAsia="Tahoma" w:hAnsi="Tahoma" w:cs="Tahoma"/>
      <w:b/>
      <w:bCs/>
      <w:color w:val="C41C16"/>
      <w:sz w:val="16"/>
      <w:szCs w:val="16"/>
      <w:lang w:eastAsia="hi-IN" w:bidi="hi-IN"/>
    </w:rPr>
  </w:style>
  <w:style w:type="paragraph" w:customStyle="1" w:styleId="ConsCell">
    <w:name w:val="ConsCell"/>
    <w:rsid w:val="00167315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6731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heading1">
    <w:name w:val="WW-heading 1"/>
    <w:basedOn w:val="a"/>
    <w:next w:val="a"/>
    <w:rsid w:val="00167315"/>
    <w:pPr>
      <w:keepNext/>
      <w:widowControl w:val="0"/>
      <w:tabs>
        <w:tab w:val="num" w:pos="720"/>
      </w:tabs>
      <w:suppressAutoHyphens/>
      <w:overflowPunct w:val="0"/>
      <w:autoSpaceDE w:val="0"/>
      <w:ind w:left="720" w:hanging="360"/>
      <w:jc w:val="right"/>
      <w:textAlignment w:val="baseline"/>
    </w:pPr>
    <w:rPr>
      <w:rFonts w:ascii="Calibri" w:eastAsia="Calibri" w:hAnsi="Calibri" w:cs="Calibri"/>
      <w:sz w:val="28"/>
      <w:szCs w:val="28"/>
      <w:lang w:eastAsia="hi-IN" w:bidi="hi-IN"/>
    </w:rPr>
  </w:style>
  <w:style w:type="character" w:customStyle="1" w:styleId="ad">
    <w:name w:val="Без интервала Знак"/>
    <w:link w:val="ac"/>
    <w:uiPriority w:val="1"/>
    <w:locked/>
    <w:rsid w:val="00167315"/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167315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ighlighthighlightactive">
    <w:name w:val="highlight highlight_active"/>
    <w:basedOn w:val="a0"/>
    <w:rsid w:val="00167315"/>
  </w:style>
  <w:style w:type="character" w:styleId="af5">
    <w:name w:val="Emphasis"/>
    <w:basedOn w:val="a0"/>
    <w:qFormat/>
    <w:rsid w:val="00167315"/>
    <w:rPr>
      <w:i/>
      <w:iCs/>
    </w:rPr>
  </w:style>
  <w:style w:type="paragraph" w:customStyle="1" w:styleId="cjk">
    <w:name w:val="cjk"/>
    <w:basedOn w:val="a"/>
    <w:rsid w:val="00167315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tl">
    <w:name w:val="ctl"/>
    <w:basedOn w:val="a"/>
    <w:rsid w:val="00167315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6">
    <w:name w:val="FollowedHyperlink"/>
    <w:basedOn w:val="a0"/>
    <w:rsid w:val="001673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6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ghltd.yandex.net/yandbtm?text=%D0%9F%D1%80%D0%B0%D0%B2%D0%B8%D0%BB%D0%B0%20%D1%80%D0%B0%D0%B1%D0%BE%D1%82%D1%8B%20%D1%81%20%D0%BE%D0%B1%D0%B5%D0%B7%D0%BB%D0%B8%D1%87%D0%B5%D0%BD%D0%BD%D1%8B%D0%BC%D0%B8%20%D0%B4%D0%B0%D0%BD%D0%BD%D1%8B%D0%BC%D0%B8&amp;url=http%3A%2F%2Fdtek.avo.ru%2Ffiles%2F12_Pravila_raboty_s_obezlichennymi_dannymi.doc&amp;fmode=envelope&amp;lr=5&amp;l10n=ru&amp;mime=doc&amp;sign=4d30331c31944882d7b69a6e48640769&amp;keyno=0" TargetMode="External"/><Relationship Id="rId13" Type="http://schemas.openxmlformats.org/officeDocument/2006/relationships/hyperlink" Target="http://hghltd.yandex.net/yandbtm?text=%D0%9F%D0%BE%D1%80%D1%8F%D0%B4%D0%BE%D0%BA%20%D0%B4%D0%BE%D1%81%D1%82%D1%83%D0%BF%D0%B0%20%D1%81%D0%BB%D1%83%D0%B6%D0%B0%D1%89%D0%B8%D1%85%20%D0%BC%D1%83%D0%BD%D0%B8%D1%86%D0%B8%D0%BF%D0%B0%D0%BB%D1%8C%D0%BD%D0%BE%D0%B3%D0%BE%20%D0%BE%D1%80%D0%B3%D0%B0%D0%BD%D0%B0%20%D0%B2%20%D0%BF%D0%BE%D0%BC%D0%B5%D1%89%D0%B5%D0%BD%D0%B8%D1%8F%2C%20%2C%20%D0%B2%20%D0%BA%D0%BE%D1%82%D0%BE%D1%80%D1%8B%D1%85%20%D0%B2%D0%B5%D0%B4%D0%B5%D1%82%D1%81%D1%8F%20%D0%BE%D0%B1%D1%80%D0%B0%D0%B1%D0%BE%D1%82%D0%BA%D0%B0%20%D0%BF%D0%B5%D1%80%D1%81%D0%BE%D0%BD%D0%B0%D0%BB%D1%8C%D0%BD%D1%8B%D1%85%20%D0%B4%D0%B0%D0%BD%D0%BD%D1%8B%D1%85&amp;url=http%3A%2F%2Fgorodkuzneck.ru%2Fdownload%2Fdoc2_text_411_15879_poryadokdostupa.doc&amp;fmode=envelope&amp;lr=5&amp;l10n=ru&amp;mime=doc&amp;sign=01f56c2be6b0c85536ee784ead7ab2d9&amp;keyno=0" TargetMode="External"/><Relationship Id="rId18" Type="http://schemas.openxmlformats.org/officeDocument/2006/relationships/hyperlink" Target="http://hghltd.yandex.net/yandbtm?text=%D0%9F%D0%BE%D1%80%D1%8F%D0%B4%D0%BE%D0%BA%20%D0%B4%D0%BE%D1%81%D1%82%D1%83%D0%BF%D0%B0%20%D1%81%D0%BB%D1%83%D0%B6%D0%B0%D1%89%D0%B8%D1%85%20%D0%BC%D1%83%D0%BD%D0%B8%D1%86%D0%B8%D0%BF%D0%B0%D0%BB%D1%8C%D0%BD%D0%BE%D0%B3%D0%BE%20%D0%BE%D1%80%D0%B3%D0%B0%D0%BD%D0%B0%20%D0%B2%20%D0%BF%D0%BE%D0%BC%D0%B5%D1%89%D0%B5%D0%BD%D0%B8%D1%8F%2C%20%2C%20%D0%B2%20%D0%BA%D0%BE%D1%82%D0%BE%D1%80%D1%8B%D1%85%20%D0%B2%D0%B5%D0%B4%D0%B5%D1%82%D1%81%D1%8F%20%D0%BE%D0%B1%D1%80%D0%B0%D0%B1%D0%BE%D1%82%D0%BA%D0%B0%20%D0%BF%D0%B5%D1%80%D1%81%D0%BE%D0%BD%D0%B0%D0%BB%D1%8C%D0%BD%D1%8B%D1%85%20%D0%B4%D0%B0%D0%BD%D0%BD%D1%8B%D1%85&amp;url=http%3A%2F%2Fgorodkuzneck.ru%2Fdownload%2Fdoc2_text_411_15879_poryadokdostupa.doc&amp;fmode=envelope&amp;lr=5&amp;l10n=ru&amp;mime=doc&amp;sign=01f56c2be6b0c85536ee784ead7ab2d9&amp;keyno=0" TargetMode="External"/><Relationship Id="rId26" Type="http://schemas.openxmlformats.org/officeDocument/2006/relationships/hyperlink" Target="http://hghltd.yandex.net/yandbtm?text=%D0%9F%D0%BE%D1%80%D1%8F%D0%B4%D0%BE%D0%BA%20%D0%B4%D0%BE%D1%81%D1%82%D1%83%D0%BF%D0%B0%20%D1%81%D0%BB%D1%83%D0%B6%D0%B0%D1%89%D0%B8%D1%85%20%D0%BC%D1%83%D0%BD%D0%B8%D1%86%D0%B8%D0%BF%D0%B0%D0%BB%D1%8C%D0%BD%D0%BE%D0%B3%D0%BE%20%D0%BE%D1%80%D0%B3%D0%B0%D0%BD%D0%B0%20%D0%B2%20%D0%BF%D0%BE%D0%BC%D0%B5%D1%89%D0%B5%D0%BD%D0%B8%D1%8F%2C%20%2C%20%D0%B2%20%D0%BA%D0%BE%D1%82%D0%BE%D1%80%D1%8B%D1%85%20%D0%B2%D0%B5%D0%B4%D0%B5%D1%82%D1%81%D1%8F%20%D0%BE%D0%B1%D1%80%D0%B0%D0%B1%D0%BE%D1%82%D0%BA%D0%B0%20%D0%BF%D0%B5%D1%80%D1%81%D0%BE%D0%BD%D0%B0%D0%BB%D1%8C%D0%BD%D1%8B%D1%85%20%D0%B4%D0%B0%D0%BD%D0%BD%D1%8B%D1%85&amp;url=http%3A%2F%2Fgorodkuzneck.ru%2Fdownload%2Fdoc2_text_411_15879_poryadokdostupa.doc&amp;fmode=envelope&amp;lr=5&amp;l10n=ru&amp;mime=doc&amp;sign=01f56c2be6b0c85536ee784ead7ab2d9&amp;keyno=0" TargetMode="External"/><Relationship Id="rId3" Type="http://schemas.openxmlformats.org/officeDocument/2006/relationships/styles" Target="styles.xml"/><Relationship Id="rId21" Type="http://schemas.openxmlformats.org/officeDocument/2006/relationships/hyperlink" Target="http://hghltd.yandex.net/yandbtm?text=%D0%9F%D0%BE%D1%80%D1%8F%D0%B4%D0%BE%D0%BA%20%D0%B4%D0%BE%D1%81%D1%82%D1%83%D0%BF%D0%B0%20%D1%81%D0%BB%D1%83%D0%B6%D0%B0%D1%89%D0%B8%D1%85%20%D0%BC%D1%83%D0%BD%D0%B8%D1%86%D0%B8%D0%BF%D0%B0%D0%BB%D1%8C%D0%BD%D0%BE%D0%B3%D0%BE%20%D0%BE%D1%80%D0%B3%D0%B0%D0%BD%D0%B0%20%D0%B2%20%D0%BF%D0%BE%D0%BC%D0%B5%D1%89%D0%B5%D0%BD%D0%B8%D1%8F%2C%20%2C%20%D0%B2%20%D0%BA%D0%BE%D1%82%D0%BE%D1%80%D1%8B%D1%85%20%D0%B2%D0%B5%D0%B4%D0%B5%D1%82%D1%81%D1%8F%20%D0%BE%D0%B1%D1%80%D0%B0%D0%B1%D0%BE%D1%82%D0%BA%D0%B0%20%D0%BF%D0%B5%D1%80%D1%81%D0%BE%D0%BD%D0%B0%D0%BB%D1%8C%D0%BD%D1%8B%D1%85%20%D0%B4%D0%B0%D0%BD%D0%BD%D1%8B%D1%85&amp;url=http%3A%2F%2Fgorodkuzneck.ru%2Fdownload%2Fdoc2_text_411_15879_poryadokdostupa.doc&amp;fmode=envelope&amp;lr=5&amp;l10n=ru&amp;mime=doc&amp;sign=01f56c2be6b0c85536ee784ead7ab2d9&amp;keyno=0" TargetMode="External"/><Relationship Id="rId7" Type="http://schemas.openxmlformats.org/officeDocument/2006/relationships/hyperlink" Target="http://hghltd.yandex.net/yandbtm?text=%D0%9F%D1%80%D0%B0%D0%B2%D0%B8%D0%BB%D0%B0%20%D1%80%D0%B0%D0%B1%D0%BE%D1%82%D1%8B%20%D1%81%20%D0%BE%D0%B1%D0%B5%D0%B7%D0%BB%D0%B8%D1%87%D0%B5%D0%BD%D0%BD%D1%8B%D0%BC%D0%B8%20%D0%B4%D0%B0%D0%BD%D0%BD%D1%8B%D0%BC%D0%B8&amp;url=http%3A%2F%2Fdtek.avo.ru%2Ffiles%2F12_Pravila_raboty_s_obezlichennymi_dannymi.doc&amp;fmode=envelope&amp;lr=5&amp;l10n=ru&amp;mime=doc&amp;sign=4d30331c31944882d7b69a6e48640769&amp;keyno=0" TargetMode="External"/><Relationship Id="rId12" Type="http://schemas.openxmlformats.org/officeDocument/2006/relationships/hyperlink" Target="http://hghltd.yandex.net/yandbtm?text=%D0%9F%D0%BE%D1%80%D1%8F%D0%B4%D0%BE%D0%BA%20%D0%B4%D0%BE%D1%81%D1%82%D1%83%D0%BF%D0%B0%20%D1%81%D0%BB%D1%83%D0%B6%D0%B0%D1%89%D0%B8%D1%85%20%D0%BC%D1%83%D0%BD%D0%B8%D1%86%D0%B8%D0%BF%D0%B0%D0%BB%D1%8C%D0%BD%D0%BE%D0%B3%D0%BE%20%D0%BE%D1%80%D0%B3%D0%B0%D0%BD%D0%B0%20%D0%B2%20%D0%BF%D0%BE%D0%BC%D0%B5%D1%89%D0%B5%D0%BD%D0%B8%D1%8F%2C%20%2C%20%D0%B2%20%D0%BA%D0%BE%D1%82%D0%BE%D1%80%D1%8B%D1%85%20%D0%B2%D0%B5%D0%B4%D0%B5%D1%82%D1%81%D1%8F%20%D0%BE%D0%B1%D1%80%D0%B0%D0%B1%D0%BE%D1%82%D0%BA%D0%B0%20%D0%BF%D0%B5%D1%80%D1%81%D0%BE%D0%BD%D0%B0%D0%BB%D1%8C%D0%BD%D1%8B%D1%85%20%D0%B4%D0%B0%D0%BD%D0%BD%D1%8B%D1%85&amp;url=http%3A%2F%2Fgorodkuzneck.ru%2Fdownload%2Fdoc2_text_411_15879_poryadokdostupa.doc&amp;fmode=envelope&amp;lr=5&amp;l10n=ru&amp;mime=doc&amp;sign=01f56c2be6b0c85536ee784ead7ab2d9&amp;keyno=0" TargetMode="External"/><Relationship Id="rId17" Type="http://schemas.openxmlformats.org/officeDocument/2006/relationships/hyperlink" Target="http://hghltd.yandex.net/yandbtm?text=%D0%9F%D0%BE%D1%80%D1%8F%D0%B4%D0%BE%D0%BA%20%D0%B4%D0%BE%D1%81%D1%82%D1%83%D0%BF%D0%B0%20%D1%81%D0%BB%D1%83%D0%B6%D0%B0%D1%89%D0%B8%D1%85%20%D0%BC%D1%83%D0%BD%D0%B8%D1%86%D0%B8%D0%BF%D0%B0%D0%BB%D1%8C%D0%BD%D0%BE%D0%B3%D0%BE%20%D0%BE%D1%80%D0%B3%D0%B0%D0%BD%D0%B0%20%D0%B2%20%D0%BF%D0%BE%D0%BC%D0%B5%D1%89%D0%B5%D0%BD%D0%B8%D1%8F%2C%20%2C%20%D0%B2%20%D0%BA%D0%BE%D1%82%D0%BE%D1%80%D1%8B%D1%85%20%D0%B2%D0%B5%D0%B4%D0%B5%D1%82%D1%81%D1%8F%20%D0%BE%D0%B1%D1%80%D0%B0%D0%B1%D0%BE%D1%82%D0%BA%D0%B0%20%D0%BF%D0%B5%D1%80%D1%81%D0%BE%D0%BD%D0%B0%D0%BB%D1%8C%D0%BD%D1%8B%D1%85%20%D0%B4%D0%B0%D0%BD%D0%BD%D1%8B%D1%85&amp;url=http%3A%2F%2Fgorodkuzneck.ru%2Fdownload%2Fdoc2_text_411_15879_poryadokdostupa.doc&amp;fmode=envelope&amp;lr=5&amp;l10n=ru&amp;mime=doc&amp;sign=01f56c2be6b0c85536ee784ead7ab2d9&amp;keyno=0" TargetMode="External"/><Relationship Id="rId25" Type="http://schemas.openxmlformats.org/officeDocument/2006/relationships/hyperlink" Target="http://hghltd.yandex.net/yandbtm?text=%D0%9F%D0%BE%D1%80%D1%8F%D0%B4%D0%BE%D0%BA%20%D0%B4%D0%BE%D1%81%D1%82%D1%83%D0%BF%D0%B0%20%D1%81%D0%BB%D1%83%D0%B6%D0%B0%D1%89%D0%B8%D1%85%20%D0%BC%D1%83%D0%BD%D0%B8%D1%86%D0%B8%D0%BF%D0%B0%D0%BB%D1%8C%D0%BD%D0%BE%D0%B3%D0%BE%20%D0%BE%D1%80%D0%B3%D0%B0%D0%BD%D0%B0%20%D0%B2%20%D0%BF%D0%BE%D0%BC%D0%B5%D1%89%D0%B5%D0%BD%D0%B8%D1%8F%2C%20%2C%20%D0%B2%20%D0%BA%D0%BE%D1%82%D0%BE%D1%80%D1%8B%D1%85%20%D0%B2%D0%B5%D0%B4%D0%B5%D1%82%D1%81%D1%8F%20%D0%BE%D0%B1%D1%80%D0%B0%D0%B1%D0%BE%D1%82%D0%BA%D0%B0%20%D0%BF%D0%B5%D1%80%D1%81%D0%BE%D0%BD%D0%B0%D0%BB%D1%8C%D0%BD%D1%8B%D1%85%20%D0%B4%D0%B0%D0%BD%D0%BD%D1%8B%D1%85&amp;url=http%3A%2F%2Fgorodkuzneck.ru%2Fdownload%2Fdoc2_text_411_15879_poryadokdostupa.doc&amp;fmode=envelope&amp;lr=5&amp;l10n=ru&amp;mime=doc&amp;sign=01f56c2be6b0c85536ee784ead7ab2d9&amp;keyno=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hghltd.yandex.net/yandbtm?text=%D0%9F%D0%BE%D1%80%D1%8F%D0%B4%D0%BE%D0%BA%20%D0%B4%D0%BE%D1%81%D1%82%D1%83%D0%BF%D0%B0%20%D1%81%D0%BB%D1%83%D0%B6%D0%B0%D1%89%D0%B8%D1%85%20%D0%BC%D1%83%D0%BD%D0%B8%D1%86%D0%B8%D0%BF%D0%B0%D0%BB%D1%8C%D0%BD%D0%BE%D0%B3%D0%BE%20%D0%BE%D1%80%D0%B3%D0%B0%D0%BD%D0%B0%20%D0%B2%20%D0%BF%D0%BE%D0%BC%D0%B5%D1%89%D0%B5%D0%BD%D0%B8%D1%8F%2C%20%2C%20%D0%B2%20%D0%BA%D0%BE%D1%82%D0%BE%D1%80%D1%8B%D1%85%20%D0%B2%D0%B5%D0%B4%D0%B5%D1%82%D1%81%D1%8F%20%D0%BE%D0%B1%D1%80%D0%B0%D0%B1%D0%BE%D1%82%D0%BA%D0%B0%20%D0%BF%D0%B5%D1%80%D1%81%D0%BE%D0%BD%D0%B0%D0%BB%D1%8C%D0%BD%D1%8B%D1%85%20%D0%B4%D0%B0%D0%BD%D0%BD%D1%8B%D1%85&amp;url=http%3A%2F%2Fgorodkuzneck.ru%2Fdownload%2Fdoc2_text_411_15879_poryadokdostupa.doc&amp;fmode=envelope&amp;lr=5&amp;l10n=ru&amp;mime=doc&amp;sign=01f56c2be6b0c85536ee784ead7ab2d9&amp;keyno=0" TargetMode="External"/><Relationship Id="rId20" Type="http://schemas.openxmlformats.org/officeDocument/2006/relationships/hyperlink" Target="http://hghltd.yandex.net/yandbtm?text=%D0%9F%D0%BE%D1%80%D1%8F%D0%B4%D0%BE%D0%BA%20%D0%B4%D0%BE%D1%81%D1%82%D1%83%D0%BF%D0%B0%20%D1%81%D0%BB%D1%83%D0%B6%D0%B0%D1%89%D0%B8%D1%85%20%D0%BC%D1%83%D0%BD%D0%B8%D1%86%D0%B8%D0%BF%D0%B0%D0%BB%D1%8C%D0%BD%D0%BE%D0%B3%D0%BE%20%D0%BE%D1%80%D0%B3%D0%B0%D0%BD%D0%B0%20%D0%B2%20%D0%BF%D0%BE%D0%BC%D0%B5%D1%89%D0%B5%D0%BD%D0%B8%D1%8F%2C%20%2C%20%D0%B2%20%D0%BA%D0%BE%D1%82%D0%BE%D1%80%D1%8B%D1%85%20%D0%B2%D0%B5%D0%B4%D0%B5%D1%82%D1%81%D1%8F%20%D0%BE%D0%B1%D1%80%D0%B0%D0%B1%D0%BE%D1%82%D0%BA%D0%B0%20%D0%BF%D0%B5%D1%80%D1%81%D0%BE%D0%BD%D0%B0%D0%BB%D1%8C%D0%BD%D1%8B%D1%85%20%D0%B4%D0%B0%D0%BD%D0%BD%D1%8B%D1%85&amp;url=http%3A%2F%2Fgorodkuzneck.ru%2Fdownload%2Fdoc2_text_411_15879_poryadokdostupa.doc&amp;fmode=envelope&amp;lr=5&amp;l10n=ru&amp;mime=doc&amp;sign=01f56c2be6b0c85536ee784ead7ab2d9&amp;keyno=0" TargetMode="External"/><Relationship Id="rId29" Type="http://schemas.openxmlformats.org/officeDocument/2006/relationships/hyperlink" Target="http://hghltd.yandex.net/yandbtm?text=%D0%9F%D0%BE%D1%80%D1%8F%D0%B4%D0%BE%D0%BA%20%D0%B4%D0%BE%D1%81%D1%82%D1%83%D0%BF%D0%B0%20%D1%81%D0%BB%D1%83%D0%B6%D0%B0%D1%89%D0%B8%D1%85%20%D0%BC%D1%83%D0%BD%D0%B8%D1%86%D0%B8%D0%BF%D0%B0%D0%BB%D1%8C%D0%BD%D0%BE%D0%B3%D0%BE%20%D0%BE%D1%80%D0%B3%D0%B0%D0%BD%D0%B0%20%D0%B2%20%D0%BF%D0%BE%D0%BC%D0%B5%D1%89%D0%B5%D0%BD%D0%B8%D1%8F%2C%20%2C%20%D0%B2%20%D0%BA%D0%BE%D1%82%D0%BE%D1%80%D1%8B%D1%85%20%D0%B2%D0%B5%D0%B4%D0%B5%D1%82%D1%81%D1%8F%20%D0%BE%D0%B1%D1%80%D0%B0%D0%B1%D0%BE%D1%82%D0%BA%D0%B0%20%D0%BF%D0%B5%D1%80%D1%81%D0%BE%D0%BD%D0%B0%D0%BB%D1%8C%D0%BD%D1%8B%D1%85%20%D0%B4%D0%B0%D0%BD%D0%BD%D1%8B%D1%85&amp;url=http%3A%2F%2Fgorodkuzneck.ru%2Fdownload%2Fdoc2_text_411_15879_poryadokdostupa.doc&amp;fmode=envelope&amp;lr=5&amp;l10n=ru&amp;mime=doc&amp;sign=01f56c2be6b0c85536ee784ead7ab2d9&amp;keyno=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hghltd.yandex.net/yandbtm?text=%D0%9F%D1%80%D0%B0%D0%B2%D0%B8%D0%BB%D0%B0%20%D1%80%D0%B0%D0%B1%D0%BE%D1%82%D1%8B%20%D1%81%20%D0%BE%D0%B1%D0%B5%D0%B7%D0%BB%D0%B8%D1%87%D0%B5%D0%BD%D0%BD%D1%8B%D0%BC%D0%B8%20%D0%B4%D0%B0%D0%BD%D0%BD%D1%8B%D0%BC%D0%B8&amp;url=http%3A%2F%2Fdtek.avo.ru%2Ffiles%2F12_Pravila_raboty_s_obezlichennymi_dannymi.doc&amp;fmode=envelope&amp;lr=5&amp;l10n=ru&amp;mime=doc&amp;sign=4d30331c31944882d7b69a6e48640769&amp;keyno=0" TargetMode="External"/><Relationship Id="rId11" Type="http://schemas.openxmlformats.org/officeDocument/2006/relationships/hyperlink" Target="http://hghltd.yandex.net/yandbtm?text=%D0%9F%D0%BE%D1%80%D1%8F%D0%B4%D0%BE%D0%BA%20%D0%B4%D0%BE%D1%81%D1%82%D1%83%D0%BF%D0%B0%20%D1%81%D0%BB%D1%83%D0%B6%D0%B0%D1%89%D0%B8%D1%85%20%D0%BC%D1%83%D0%BD%D0%B8%D1%86%D0%B8%D0%BF%D0%B0%D0%BB%D1%8C%D0%BD%D0%BE%D0%B3%D0%BE%20%D0%BE%D1%80%D0%B3%D0%B0%D0%BD%D0%B0%20%D0%B2%20%D0%BF%D0%BE%D0%BC%D0%B5%D1%89%D0%B5%D0%BD%D0%B8%D1%8F%2C%20%2C%20%D0%B2%20%D0%BA%D0%BE%D1%82%D0%BE%D1%80%D1%8B%D1%85%20%D0%B2%D0%B5%D0%B4%D0%B5%D1%82%D1%81%D1%8F%20%D0%BE%D0%B1%D1%80%D0%B0%D0%B1%D0%BE%D1%82%D0%BA%D0%B0%20%D0%BF%D0%B5%D1%80%D1%81%D0%BE%D0%BD%D0%B0%D0%BB%D1%8C%D0%BD%D1%8B%D1%85%20%D0%B4%D0%B0%D0%BD%D0%BD%D1%8B%D1%85&amp;url=http%3A%2F%2Fgorodkuzneck.ru%2Fdownload%2Fdoc2_text_411_15879_poryadokdostupa.doc&amp;fmode=envelope&amp;lr=5&amp;l10n=ru&amp;mime=doc&amp;sign=01f56c2be6b0c85536ee784ead7ab2d9&amp;keyno=0" TargetMode="External"/><Relationship Id="rId24" Type="http://schemas.openxmlformats.org/officeDocument/2006/relationships/hyperlink" Target="http://hghltd.yandex.net/yandbtm?text=%D0%9F%D0%BE%D1%80%D1%8F%D0%B4%D0%BE%D0%BA%20%D0%B4%D0%BE%D1%81%D1%82%D1%83%D0%BF%D0%B0%20%D1%81%D0%BB%D1%83%D0%B6%D0%B0%D1%89%D0%B8%D1%85%20%D0%BC%D1%83%D0%BD%D0%B8%D1%86%D0%B8%D0%BF%D0%B0%D0%BB%D1%8C%D0%BD%D0%BE%D0%B3%D0%BE%20%D0%BE%D1%80%D0%B3%D0%B0%D0%BD%D0%B0%20%D0%B2%20%D0%BF%D0%BE%D0%BC%D0%B5%D1%89%D0%B5%D0%BD%D0%B8%D1%8F%2C%20%2C%20%D0%B2%20%D0%BA%D0%BE%D1%82%D0%BE%D1%80%D1%8B%D1%85%20%D0%B2%D0%B5%D0%B4%D0%B5%D1%82%D1%81%D1%8F%20%D0%BE%D0%B1%D1%80%D0%B0%D0%B1%D0%BE%D1%82%D0%BA%D0%B0%20%D0%BF%D0%B5%D1%80%D1%81%D0%BE%D0%BD%D0%B0%D0%BB%D1%8C%D0%BD%D1%8B%D1%85%20%D0%B4%D0%B0%D0%BD%D0%BD%D1%8B%D1%85&amp;url=http%3A%2F%2Fgorodkuzneck.ru%2Fdownload%2Fdoc2_text_411_15879_poryadokdostupa.doc&amp;fmode=envelope&amp;lr=5&amp;l10n=ru&amp;mime=doc&amp;sign=01f56c2be6b0c85536ee784ead7ab2d9&amp;keyno=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hghltd.yandex.net/yandbtm?text=%D0%9F%D0%BE%D1%80%D1%8F%D0%B4%D0%BE%D0%BA%20%D0%B4%D0%BE%D1%81%D1%82%D1%83%D0%BF%D0%B0%20%D1%81%D0%BB%D1%83%D0%B6%D0%B0%D1%89%D0%B8%D1%85%20%D0%BC%D1%83%D0%BD%D0%B8%D1%86%D0%B8%D0%BF%D0%B0%D0%BB%D1%8C%D0%BD%D0%BE%D0%B3%D0%BE%20%D0%BE%D1%80%D0%B3%D0%B0%D0%BD%D0%B0%20%D0%B2%20%D0%BF%D0%BE%D0%BC%D0%B5%D1%89%D0%B5%D0%BD%D0%B8%D1%8F%2C%20%2C%20%D0%B2%20%D0%BA%D0%BE%D1%82%D0%BE%D1%80%D1%8B%D1%85%20%D0%B2%D0%B5%D0%B4%D0%B5%D1%82%D1%81%D1%8F%20%D0%BE%D0%B1%D1%80%D0%B0%D0%B1%D0%BE%D1%82%D0%BA%D0%B0%20%D0%BF%D0%B5%D1%80%D1%81%D0%BE%D0%BD%D0%B0%D0%BB%D1%8C%D0%BD%D1%8B%D1%85%20%D0%B4%D0%B0%D0%BD%D0%BD%D1%8B%D1%85&amp;url=http%3A%2F%2Fgorodkuzneck.ru%2Fdownload%2Fdoc2_text_411_15879_poryadokdostupa.doc&amp;fmode=envelope&amp;lr=5&amp;l10n=ru&amp;mime=doc&amp;sign=01f56c2be6b0c85536ee784ead7ab2d9&amp;keyno=0" TargetMode="External"/><Relationship Id="rId23" Type="http://schemas.openxmlformats.org/officeDocument/2006/relationships/hyperlink" Target="http://hghltd.yandex.net/yandbtm?text=%D0%9F%D0%BE%D1%80%D1%8F%D0%B4%D0%BE%D0%BA%20%D0%B4%D0%BE%D1%81%D1%82%D1%83%D0%BF%D0%B0%20%D1%81%D0%BB%D1%83%D0%B6%D0%B0%D1%89%D0%B8%D1%85%20%D0%BC%D1%83%D0%BD%D0%B8%D1%86%D0%B8%D0%BF%D0%B0%D0%BB%D1%8C%D0%BD%D0%BE%D0%B3%D0%BE%20%D0%BE%D1%80%D0%B3%D0%B0%D0%BD%D0%B0%20%D0%B2%20%D0%BF%D0%BE%D0%BC%D0%B5%D1%89%D0%B5%D0%BD%D0%B8%D1%8F%2C%20%2C%20%D0%B2%20%D0%BA%D0%BE%D1%82%D0%BE%D1%80%D1%8B%D1%85%20%D0%B2%D0%B5%D0%B4%D0%B5%D1%82%D1%81%D1%8F%20%D0%BE%D0%B1%D1%80%D0%B0%D0%B1%D0%BE%D1%82%D0%BA%D0%B0%20%D0%BF%D0%B5%D1%80%D1%81%D0%BE%D0%BD%D0%B0%D0%BB%D1%8C%D0%BD%D1%8B%D1%85%20%D0%B4%D0%B0%D0%BD%D0%BD%D1%8B%D1%85&amp;url=http%3A%2F%2Fgorodkuzneck.ru%2Fdownload%2Fdoc2_text_411_15879_poryadokdostupa.doc&amp;fmode=envelope&amp;lr=5&amp;l10n=ru&amp;mime=doc&amp;sign=01f56c2be6b0c85536ee784ead7ab2d9&amp;keyno=0" TargetMode="External"/><Relationship Id="rId28" Type="http://schemas.openxmlformats.org/officeDocument/2006/relationships/hyperlink" Target="http://hghltd.yandex.net/yandbtm?text=%D0%9F%D0%BE%D1%80%D1%8F%D0%B4%D0%BE%D0%BA%20%D0%B4%D0%BE%D1%81%D1%82%D1%83%D0%BF%D0%B0%20%D1%81%D0%BB%D1%83%D0%B6%D0%B0%D1%89%D0%B8%D1%85%20%D0%BC%D1%83%D0%BD%D0%B8%D1%86%D0%B8%D0%BF%D0%B0%D0%BB%D1%8C%D0%BD%D0%BE%D0%B3%D0%BE%20%D0%BE%D1%80%D0%B3%D0%B0%D0%BD%D0%B0%20%D0%B2%20%D0%BF%D0%BE%D0%BC%D0%B5%D1%89%D0%B5%D0%BD%D0%B8%D1%8F%2C%20%2C%20%D0%B2%20%D0%BA%D0%BE%D1%82%D0%BE%D1%80%D1%8B%D1%85%20%D0%B2%D0%B5%D0%B4%D0%B5%D1%82%D1%81%D1%8F%20%D0%BE%D0%B1%D1%80%D0%B0%D0%B1%D0%BE%D1%82%D0%BA%D0%B0%20%D0%BF%D0%B5%D1%80%D1%81%D0%BE%D0%BD%D0%B0%D0%BB%D1%8C%D0%BD%D1%8B%D1%85%20%D0%B4%D0%B0%D0%BD%D0%BD%D1%8B%D1%85&amp;url=http%3A%2F%2Fgorodkuzneck.ru%2Fdownload%2Fdoc2_text_411_15879_poryadokdostupa.doc&amp;fmode=envelope&amp;lr=5&amp;l10n=ru&amp;mime=doc&amp;sign=01f56c2be6b0c85536ee784ead7ab2d9&amp;keyno=0" TargetMode="External"/><Relationship Id="rId10" Type="http://schemas.openxmlformats.org/officeDocument/2006/relationships/hyperlink" Target="http://hghltd.yandex.net/yandbtm?text=%D0%9F%D1%80%D0%B0%D0%B2%D0%B8%D0%BB%D0%B0%20%D1%80%D0%B0%D0%B1%D0%BE%D1%82%D1%8B%20%D1%81%20%D0%BE%D0%B1%D0%B5%D0%B7%D0%BB%D0%B8%D1%87%D0%B5%D0%BD%D0%BD%D1%8B%D0%BC%D0%B8%20%D0%B4%D0%B0%D0%BD%D0%BD%D1%8B%D0%BC%D0%B8&amp;url=http%3A%2F%2Fdtek.avo.ru%2Ffiles%2F12_Pravila_raboty_s_obezlichennymi_dannymi.doc&amp;fmode=envelope&amp;lr=5&amp;l10n=ru&amp;mime=doc&amp;sign=4d30331c31944882d7b69a6e48640769&amp;keyno=0" TargetMode="External"/><Relationship Id="rId19" Type="http://schemas.openxmlformats.org/officeDocument/2006/relationships/hyperlink" Target="http://hghltd.yandex.net/yandbtm?text=%D0%9F%D0%BE%D1%80%D1%8F%D0%B4%D0%BE%D0%BA%20%D0%B4%D0%BE%D1%81%D1%82%D1%83%D0%BF%D0%B0%20%D1%81%D0%BB%D1%83%D0%B6%D0%B0%D1%89%D0%B8%D1%85%20%D0%BC%D1%83%D0%BD%D0%B8%D1%86%D0%B8%D0%BF%D0%B0%D0%BB%D1%8C%D0%BD%D0%BE%D0%B3%D0%BE%20%D0%BE%D1%80%D0%B3%D0%B0%D0%BD%D0%B0%20%D0%B2%20%D0%BF%D0%BE%D0%BC%D0%B5%D1%89%D0%B5%D0%BD%D0%B8%D1%8F%2C%20%2C%20%D0%B2%20%D0%BA%D0%BE%D1%82%D0%BE%D1%80%D1%8B%D1%85%20%D0%B2%D0%B5%D0%B4%D0%B5%D1%82%D1%81%D1%8F%20%D0%BE%D0%B1%D1%80%D0%B0%D0%B1%D0%BE%D1%82%D0%BA%D0%B0%20%D0%BF%D0%B5%D1%80%D1%81%D0%BE%D0%BD%D0%B0%D0%BB%D1%8C%D0%BD%D1%8B%D1%85%20%D0%B4%D0%B0%D0%BD%D0%BD%D1%8B%D1%85&amp;url=http%3A%2F%2Fgorodkuzneck.ru%2Fdownload%2Fdoc2_text_411_15879_poryadokdostupa.doc&amp;fmode=envelope&amp;lr=5&amp;l10n=ru&amp;mime=doc&amp;sign=01f56c2be6b0c85536ee784ead7ab2d9&amp;keyno=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hghltd.yandex.net/yandbtm?text=%D0%9F%D1%80%D0%B0%D0%B2%D0%B8%D0%BB%D0%B0%20%D1%80%D0%B0%D0%B1%D0%BE%D1%82%D1%8B%20%D1%81%20%D0%BE%D0%B1%D0%B5%D0%B7%D0%BB%D0%B8%D1%87%D0%B5%D0%BD%D0%BD%D1%8B%D0%BC%D0%B8%20%D0%B4%D0%B0%D0%BD%D0%BD%D1%8B%D0%BC%D0%B8&amp;url=http%3A%2F%2Fdtek.avo.ru%2Ffiles%2F12_Pravila_raboty_s_obezlichennymi_dannymi.doc&amp;fmode=envelope&amp;lr=5&amp;l10n=ru&amp;mime=doc&amp;sign=4d30331c31944882d7b69a6e48640769&amp;keyno=0" TargetMode="External"/><Relationship Id="rId14" Type="http://schemas.openxmlformats.org/officeDocument/2006/relationships/hyperlink" Target="http://hghltd.yandex.net/yandbtm?text=%D0%9F%D0%BE%D1%80%D1%8F%D0%B4%D0%BE%D0%BA%20%D0%B4%D0%BE%D1%81%D1%82%D1%83%D0%BF%D0%B0%20%D1%81%D0%BB%D1%83%D0%B6%D0%B0%D1%89%D0%B8%D1%85%20%D0%BC%D1%83%D0%BD%D0%B8%D1%86%D0%B8%D0%BF%D0%B0%D0%BB%D1%8C%D0%BD%D0%BE%D0%B3%D0%BE%20%D0%BE%D1%80%D0%B3%D0%B0%D0%BD%D0%B0%20%D0%B2%20%D0%BF%D0%BE%D0%BC%D0%B5%D1%89%D0%B5%D0%BD%D0%B8%D1%8F%2C%20%2C%20%D0%B2%20%D0%BA%D0%BE%D1%82%D0%BE%D1%80%D1%8B%D1%85%20%D0%B2%D0%B5%D0%B4%D0%B5%D1%82%D1%81%D1%8F%20%D0%BE%D0%B1%D1%80%D0%B0%D0%B1%D0%BE%D1%82%D0%BA%D0%B0%20%D0%BF%D0%B5%D1%80%D1%81%D0%BE%D0%BD%D0%B0%D0%BB%D1%8C%D0%BD%D1%8B%D1%85%20%D0%B4%D0%B0%D0%BD%D0%BD%D1%8B%D1%85&amp;url=http%3A%2F%2Fgorodkuzneck.ru%2Fdownload%2Fdoc2_text_411_15879_poryadokdostupa.doc&amp;fmode=envelope&amp;lr=5&amp;l10n=ru&amp;mime=doc&amp;sign=01f56c2be6b0c85536ee784ead7ab2d9&amp;keyno=0" TargetMode="External"/><Relationship Id="rId22" Type="http://schemas.openxmlformats.org/officeDocument/2006/relationships/hyperlink" Target="http://hghltd.yandex.net/yandbtm?text=%D0%9F%D0%BE%D1%80%D1%8F%D0%B4%D0%BE%D0%BA%20%D0%B4%D0%BE%D1%81%D1%82%D1%83%D0%BF%D0%B0%20%D1%81%D0%BB%D1%83%D0%B6%D0%B0%D1%89%D0%B8%D1%85%20%D0%BC%D1%83%D0%BD%D0%B8%D1%86%D0%B8%D0%BF%D0%B0%D0%BB%D1%8C%D0%BD%D0%BE%D0%B3%D0%BE%20%D0%BE%D1%80%D0%B3%D0%B0%D0%BD%D0%B0%20%D0%B2%20%D0%BF%D0%BE%D0%BC%D0%B5%D1%89%D0%B5%D0%BD%D0%B8%D1%8F%2C%20%2C%20%D0%B2%20%D0%BA%D0%BE%D1%82%D0%BE%D1%80%D1%8B%D1%85%20%D0%B2%D0%B5%D0%B4%D0%B5%D1%82%D1%81%D1%8F%20%D0%BE%D0%B1%D1%80%D0%B0%D0%B1%D0%BE%D1%82%D0%BA%D0%B0%20%D0%BF%D0%B5%D1%80%D1%81%D0%BE%D0%BD%D0%B0%D0%BB%D1%8C%D0%BD%D1%8B%D1%85%20%D0%B4%D0%B0%D0%BD%D0%BD%D1%8B%D1%85&amp;url=http%3A%2F%2Fgorodkuzneck.ru%2Fdownload%2Fdoc2_text_411_15879_poryadokdostupa.doc&amp;fmode=envelope&amp;lr=5&amp;l10n=ru&amp;mime=doc&amp;sign=01f56c2be6b0c85536ee784ead7ab2d9&amp;keyno=0" TargetMode="External"/><Relationship Id="rId27" Type="http://schemas.openxmlformats.org/officeDocument/2006/relationships/hyperlink" Target="http://hghltd.yandex.net/yandbtm?text=%D0%9F%D0%BE%D1%80%D1%8F%D0%B4%D0%BE%D0%BA%20%D0%B4%D0%BE%D1%81%D1%82%D1%83%D0%BF%D0%B0%20%D1%81%D0%BB%D1%83%D0%B6%D0%B0%D1%89%D0%B8%D1%85%20%D0%BC%D1%83%D0%BD%D0%B8%D1%86%D0%B8%D0%BF%D0%B0%D0%BB%D1%8C%D0%BD%D0%BE%D0%B3%D0%BE%20%D0%BE%D1%80%D0%B3%D0%B0%D0%BD%D0%B0%20%D0%B2%20%D0%BF%D0%BE%D0%BC%D0%B5%D1%89%D0%B5%D0%BD%D0%B8%D1%8F%2C%20%2C%20%D0%B2%20%D0%BA%D0%BE%D1%82%D0%BE%D1%80%D1%8B%D1%85%20%D0%B2%D0%B5%D0%B4%D0%B5%D1%82%D1%81%D1%8F%20%D0%BE%D0%B1%D1%80%D0%B0%D0%B1%D0%BE%D1%82%D0%BA%D0%B0%20%D0%BF%D0%B5%D1%80%D1%81%D0%BE%D0%BD%D0%B0%D0%BB%D1%8C%D0%BD%D1%8B%D1%85%20%D0%B4%D0%B0%D0%BD%D0%BD%D1%8B%D1%85&amp;url=http%3A%2F%2Fgorodkuzneck.ru%2Fdownload%2Fdoc2_text_411_15879_poryadokdostupa.doc&amp;fmode=envelope&amp;lr=5&amp;l10n=ru&amp;mime=doc&amp;sign=01f56c2be6b0c85536ee784ead7ab2d9&amp;keyno=0" TargetMode="External"/><Relationship Id="rId30" Type="http://schemas.openxmlformats.org/officeDocument/2006/relationships/hyperlink" Target="http://hghltd.yandex.net/yandbtm?text=%D0%9F%D0%BE%D1%80%D1%8F%D0%B4%D0%BE%D0%BA%20%D0%B4%D0%BE%D1%81%D1%82%D1%83%D0%BF%D0%B0%20%D1%81%D0%BB%D1%83%D0%B6%D0%B0%D1%89%D0%B8%D1%85%20%D0%BC%D1%83%D0%BD%D0%B8%D1%86%D0%B8%D0%BF%D0%B0%D0%BB%D1%8C%D0%BD%D0%BE%D0%B3%D0%BE%20%D0%BE%D1%80%D0%B3%D0%B0%D0%BD%D0%B0%20%D0%B2%20%D0%BF%D0%BE%D0%BC%D0%B5%D1%89%D0%B5%D0%BD%D0%B8%D1%8F%2C%20%2C%20%D0%B2%20%D0%BA%D0%BE%D1%82%D0%BE%D1%80%D1%8B%D1%85%20%D0%B2%D0%B5%D0%B4%D0%B5%D1%82%D1%81%D1%8F%20%D0%BE%D0%B1%D1%80%D0%B0%D0%B1%D0%BE%D1%82%D0%BA%D0%B0%20%D0%BF%D0%B5%D1%80%D1%81%D0%BE%D0%BD%D0%B0%D0%BB%D1%8C%D0%BD%D1%8B%D1%85%20%D0%B4%D0%B0%D0%BD%D0%BD%D1%8B%D1%85&amp;url=http%3A%2F%2Fgorodkuzneck.ru%2Fdownload%2Fdoc2_text_411_15879_poryadokdostupa.doc&amp;fmode=envelope&amp;lr=5&amp;l10n=ru&amp;mime=doc&amp;sign=01f56c2be6b0c85536ee784ead7ab2d9&amp;keyno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810BB-2935-409C-93FE-60A16C9A7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4187</Words>
  <Characters>23869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YarovitcinaMV</dc:creator>
  <cp:keywords/>
  <dc:description/>
  <cp:lastModifiedBy>Doc02</cp:lastModifiedBy>
  <cp:revision>18</cp:revision>
  <dcterms:created xsi:type="dcterms:W3CDTF">2017-09-18T12:32:00Z</dcterms:created>
  <dcterms:modified xsi:type="dcterms:W3CDTF">2018-01-12T10:56:00Z</dcterms:modified>
</cp:coreProperties>
</file>